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DC96A" w14:textId="77777777" w:rsidR="0035325D" w:rsidRPr="003F1462" w:rsidRDefault="0035325D" w:rsidP="003F1462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46B0F4A" w14:textId="77777777" w:rsidR="003F1462" w:rsidRPr="003F1462" w:rsidRDefault="003F1462" w:rsidP="003F1462">
      <w:pPr>
        <w:ind w:left="3539" w:right="3875"/>
        <w:jc w:val="center"/>
        <w:rPr>
          <w:rFonts w:asciiTheme="minorHAnsi" w:hAnsiTheme="minorHAnsi" w:cstheme="minorHAnsi"/>
          <w:sz w:val="22"/>
          <w:szCs w:val="22"/>
        </w:rPr>
      </w:pPr>
      <w:r w:rsidRPr="003F1462">
        <w:rPr>
          <w:rFonts w:asciiTheme="minorHAnsi" w:hAnsiTheme="minorHAnsi" w:cstheme="minorHAnsi"/>
          <w:sz w:val="22"/>
          <w:szCs w:val="22"/>
        </w:rPr>
        <w:t>Gordon Clay</w:t>
      </w:r>
    </w:p>
    <w:p w14:paraId="62CBD6FF" w14:textId="4E0301DB" w:rsidR="0035325D" w:rsidRPr="003F1462" w:rsidRDefault="00B33F06" w:rsidP="003F1462">
      <w:pPr>
        <w:ind w:left="3539" w:right="3875"/>
        <w:jc w:val="center"/>
        <w:rPr>
          <w:rFonts w:asciiTheme="minorHAnsi" w:hAnsiTheme="minorHAnsi" w:cstheme="minorHAnsi"/>
          <w:sz w:val="22"/>
          <w:szCs w:val="22"/>
        </w:rPr>
      </w:pPr>
      <w:r w:rsidRPr="003F1462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3"/>
          <w:sz w:val="22"/>
          <w:szCs w:val="22"/>
        </w:rPr>
        <w:t>cc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F1462">
        <w:rPr>
          <w:rFonts w:asciiTheme="minorHAnsi" w:hAnsiTheme="minorHAnsi" w:cstheme="minorHAnsi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F1462">
        <w:rPr>
          <w:rFonts w:asciiTheme="minorHAnsi" w:hAnsiTheme="minorHAnsi" w:cstheme="minorHAnsi"/>
          <w:sz w:val="22"/>
          <w:szCs w:val="22"/>
        </w:rPr>
        <w:t>,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F1462">
        <w:rPr>
          <w:rFonts w:asciiTheme="minorHAnsi" w:hAnsiTheme="minorHAnsi" w:cstheme="minorHAnsi"/>
          <w:sz w:val="22"/>
          <w:szCs w:val="22"/>
        </w:rPr>
        <w:t>x</w:t>
      </w:r>
      <w:r w:rsidRPr="003F1462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3"/>
          <w:sz w:val="22"/>
          <w:szCs w:val="22"/>
        </w:rPr>
        <w:t xml:space="preserve"> a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F1462">
        <w:rPr>
          <w:rFonts w:asciiTheme="minorHAnsi" w:hAnsiTheme="minorHAnsi" w:cstheme="minorHAnsi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F1462">
        <w:rPr>
          <w:rFonts w:asciiTheme="minorHAnsi" w:hAnsiTheme="minorHAnsi" w:cstheme="minorHAnsi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F1462">
        <w:rPr>
          <w:rFonts w:asciiTheme="minorHAnsi" w:hAnsiTheme="minorHAnsi" w:cstheme="minorHAnsi"/>
          <w:sz w:val="22"/>
          <w:szCs w:val="22"/>
        </w:rPr>
        <w:t>u</w:t>
      </w:r>
      <w:r w:rsidRPr="003F1462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F1462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F1462">
        <w:rPr>
          <w:rFonts w:asciiTheme="minorHAnsi" w:hAnsiTheme="minorHAnsi" w:cstheme="minorHAnsi"/>
          <w:sz w:val="22"/>
          <w:szCs w:val="22"/>
        </w:rPr>
        <w:t>ng</w:t>
      </w:r>
    </w:p>
    <w:p w14:paraId="4103D213" w14:textId="353270B7" w:rsidR="0035325D" w:rsidRPr="003F1462" w:rsidRDefault="00B33F06" w:rsidP="003F1462">
      <w:pPr>
        <w:spacing w:before="2"/>
        <w:ind w:left="2151" w:right="2126"/>
        <w:jc w:val="center"/>
        <w:rPr>
          <w:rFonts w:asciiTheme="minorHAnsi" w:hAnsiTheme="minorHAnsi" w:cstheme="minorHAnsi"/>
          <w:sz w:val="22"/>
          <w:szCs w:val="22"/>
        </w:rPr>
      </w:pPr>
      <w:r w:rsidRPr="003F1462">
        <w:rPr>
          <w:rFonts w:asciiTheme="minorHAnsi" w:hAnsiTheme="minorHAnsi" w:cstheme="minorHAnsi"/>
          <w:b/>
          <w:sz w:val="22"/>
          <w:szCs w:val="22"/>
        </w:rPr>
        <w:t>773</w:t>
      </w:r>
      <w:r w:rsidRPr="003F1462">
        <w:rPr>
          <w:rFonts w:asciiTheme="minorHAnsi" w:hAnsiTheme="minorHAnsi" w:cstheme="minorHAnsi"/>
          <w:b/>
          <w:spacing w:val="2"/>
          <w:sz w:val="22"/>
          <w:szCs w:val="22"/>
        </w:rPr>
        <w:t>-</w:t>
      </w:r>
      <w:r w:rsidRPr="003F1462">
        <w:rPr>
          <w:rFonts w:asciiTheme="minorHAnsi" w:hAnsiTheme="minorHAnsi" w:cstheme="minorHAnsi"/>
          <w:b/>
          <w:sz w:val="22"/>
          <w:szCs w:val="22"/>
        </w:rPr>
        <w:t>628</w:t>
      </w:r>
      <w:r w:rsidRPr="003F1462">
        <w:rPr>
          <w:rFonts w:asciiTheme="minorHAnsi" w:hAnsiTheme="minorHAnsi" w:cstheme="minorHAnsi"/>
          <w:b/>
          <w:spacing w:val="2"/>
          <w:sz w:val="22"/>
          <w:szCs w:val="22"/>
        </w:rPr>
        <w:t>-</w:t>
      </w:r>
      <w:r w:rsidRPr="003F1462">
        <w:rPr>
          <w:rFonts w:asciiTheme="minorHAnsi" w:hAnsiTheme="minorHAnsi" w:cstheme="minorHAnsi"/>
          <w:b/>
          <w:sz w:val="22"/>
          <w:szCs w:val="22"/>
        </w:rPr>
        <w:t>3601</w:t>
      </w:r>
      <w:r w:rsidR="003F146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3F1462">
        <w:rPr>
          <w:rFonts w:asciiTheme="minorHAnsi" w:hAnsiTheme="minorHAnsi" w:cstheme="minorHAnsi"/>
          <w:b/>
          <w:sz w:val="22"/>
          <w:szCs w:val="22"/>
        </w:rPr>
        <w:t>ax</w:t>
      </w:r>
      <w:r w:rsidRPr="003F1462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b/>
          <w:sz w:val="22"/>
          <w:szCs w:val="22"/>
        </w:rPr>
        <w:t>312</w:t>
      </w:r>
      <w:r w:rsidRPr="003F1462">
        <w:rPr>
          <w:rFonts w:asciiTheme="minorHAnsi" w:hAnsiTheme="minorHAnsi" w:cstheme="minorHAnsi"/>
          <w:b/>
          <w:spacing w:val="2"/>
          <w:sz w:val="22"/>
          <w:szCs w:val="22"/>
        </w:rPr>
        <w:t>-</w:t>
      </w:r>
      <w:r w:rsidRPr="003F1462">
        <w:rPr>
          <w:rFonts w:asciiTheme="minorHAnsi" w:hAnsiTheme="minorHAnsi" w:cstheme="minorHAnsi"/>
          <w:b/>
          <w:sz w:val="22"/>
          <w:szCs w:val="22"/>
        </w:rPr>
        <w:t>803</w:t>
      </w:r>
      <w:r w:rsidRPr="003F1462">
        <w:rPr>
          <w:rFonts w:asciiTheme="minorHAnsi" w:hAnsiTheme="minorHAnsi" w:cstheme="minorHAnsi"/>
          <w:b/>
          <w:spacing w:val="2"/>
          <w:sz w:val="22"/>
          <w:szCs w:val="22"/>
        </w:rPr>
        <w:t>-</w:t>
      </w:r>
      <w:r w:rsidRPr="003F1462">
        <w:rPr>
          <w:rFonts w:asciiTheme="minorHAnsi" w:hAnsiTheme="minorHAnsi" w:cstheme="minorHAnsi"/>
          <w:b/>
          <w:sz w:val="22"/>
          <w:szCs w:val="22"/>
        </w:rPr>
        <w:t>9606</w:t>
      </w:r>
      <w:r w:rsidRPr="003F1462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3F1462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F1462">
        <w:rPr>
          <w:rFonts w:asciiTheme="minorHAnsi" w:hAnsiTheme="minorHAnsi" w:cstheme="minorHAnsi"/>
          <w:b/>
          <w:sz w:val="22"/>
          <w:szCs w:val="22"/>
        </w:rPr>
        <w:t>ai</w:t>
      </w:r>
      <w:r w:rsidRPr="003F1462">
        <w:rPr>
          <w:rFonts w:asciiTheme="minorHAnsi" w:hAnsiTheme="minorHAnsi" w:cstheme="minorHAnsi"/>
          <w:b/>
          <w:spacing w:val="-4"/>
          <w:sz w:val="22"/>
          <w:szCs w:val="22"/>
        </w:rPr>
        <w:t>l</w:t>
      </w:r>
      <w:r w:rsidRPr="003F1462">
        <w:rPr>
          <w:rFonts w:asciiTheme="minorHAnsi" w:hAnsiTheme="minorHAnsi" w:cstheme="minorHAnsi"/>
          <w:b/>
          <w:sz w:val="22"/>
          <w:szCs w:val="22"/>
        </w:rPr>
        <w:t>:</w:t>
      </w:r>
      <w:r w:rsidR="003F1462" w:rsidRPr="003F1462">
        <w:rPr>
          <w:rFonts w:asciiTheme="minorHAnsi" w:hAnsiTheme="minorHAnsi" w:cstheme="minorHAnsi"/>
          <w:sz w:val="22"/>
          <w:szCs w:val="22"/>
        </w:rPr>
        <w:t>gordon@gmail.com</w:t>
      </w:r>
    </w:p>
    <w:p w14:paraId="4D7B976A" w14:textId="6B1ADD37" w:rsidR="0035325D" w:rsidRPr="003F1462" w:rsidRDefault="003F1462" w:rsidP="003F1462">
      <w:pPr>
        <w:spacing w:before="2"/>
        <w:ind w:left="3140" w:right="3121"/>
        <w:jc w:val="center"/>
        <w:rPr>
          <w:rFonts w:asciiTheme="minorHAnsi" w:hAnsiTheme="minorHAnsi" w:cstheme="minorHAnsi"/>
          <w:sz w:val="22"/>
          <w:szCs w:val="22"/>
        </w:rPr>
      </w:pPr>
      <w:r w:rsidRPr="003F146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96C9DB8" w14:textId="77777777" w:rsidR="0035325D" w:rsidRPr="003F1462" w:rsidRDefault="00B33F06" w:rsidP="003F1462">
      <w:pPr>
        <w:ind w:left="168"/>
        <w:rPr>
          <w:rFonts w:asciiTheme="minorHAnsi" w:hAnsiTheme="minorHAnsi" w:cstheme="minorHAnsi"/>
          <w:sz w:val="22"/>
          <w:szCs w:val="22"/>
        </w:rPr>
      </w:pPr>
      <w:r w:rsidRPr="003F1462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P</w:t>
      </w:r>
      <w:r w:rsidRPr="003F1462">
        <w:rPr>
          <w:rFonts w:asciiTheme="minorHAnsi" w:hAnsiTheme="minorHAnsi" w:cstheme="minorHAnsi"/>
          <w:b/>
          <w:spacing w:val="-6"/>
          <w:sz w:val="22"/>
          <w:szCs w:val="22"/>
          <w:u w:color="000000"/>
        </w:rPr>
        <w:t>r</w:t>
      </w:r>
      <w:r w:rsidRPr="003F1462">
        <w:rPr>
          <w:rFonts w:asciiTheme="minorHAnsi" w:hAnsiTheme="minorHAnsi" w:cstheme="minorHAnsi"/>
          <w:b/>
          <w:sz w:val="22"/>
          <w:szCs w:val="22"/>
          <w:u w:color="000000"/>
        </w:rPr>
        <w:t>o</w:t>
      </w:r>
      <w:r w:rsidRPr="003F1462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du</w:t>
      </w:r>
      <w:r w:rsidRPr="003F1462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</w:t>
      </w:r>
      <w:r w:rsidRPr="003F1462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t</w:t>
      </w:r>
      <w:r w:rsidRPr="003F1462">
        <w:rPr>
          <w:rFonts w:asciiTheme="minorHAnsi" w:hAnsiTheme="minorHAnsi" w:cstheme="minorHAnsi"/>
          <w:b/>
          <w:sz w:val="22"/>
          <w:szCs w:val="22"/>
          <w:u w:color="000000"/>
        </w:rPr>
        <w:t>ion</w:t>
      </w:r>
      <w:r w:rsidRPr="003F1462">
        <w:rPr>
          <w:rFonts w:asciiTheme="minorHAnsi" w:hAnsiTheme="minorHAnsi" w:cstheme="minorHAnsi"/>
          <w:b/>
          <w:spacing w:val="3"/>
          <w:sz w:val="22"/>
          <w:szCs w:val="22"/>
          <w:u w:color="000000"/>
        </w:rPr>
        <w:t xml:space="preserve"> </w:t>
      </w:r>
      <w:r w:rsidRPr="003F1462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3F1462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cc</w:t>
      </w:r>
      <w:r w:rsidRPr="003F1462">
        <w:rPr>
          <w:rFonts w:asciiTheme="minorHAnsi" w:hAnsiTheme="minorHAnsi" w:cstheme="minorHAnsi"/>
          <w:b/>
          <w:sz w:val="22"/>
          <w:szCs w:val="22"/>
          <w:u w:color="000000"/>
        </w:rPr>
        <w:t>o</w:t>
      </w:r>
      <w:r w:rsidRPr="003F1462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un</w:t>
      </w:r>
      <w:r w:rsidRPr="003F1462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t</w:t>
      </w:r>
      <w:r w:rsidRPr="003F1462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3F1462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3F1462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3F1462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3F1462">
        <w:rPr>
          <w:rFonts w:asciiTheme="minorHAnsi" w:hAnsiTheme="minorHAnsi" w:cstheme="minorHAnsi"/>
          <w:b/>
          <w:sz w:val="22"/>
          <w:szCs w:val="22"/>
          <w:u w:color="000000"/>
        </w:rPr>
        <w:t>R</w:t>
      </w:r>
      <w:r w:rsidRPr="003F1462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3F1462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s</w:t>
      </w:r>
      <w:r w:rsidRPr="003F1462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u</w:t>
      </w:r>
      <w:r w:rsidRPr="003F1462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m</w:t>
      </w:r>
      <w:r w:rsidRPr="003F1462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  <w:r w:rsidRPr="003F1462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3F1462">
        <w:rPr>
          <w:rFonts w:asciiTheme="minorHAnsi" w:hAnsiTheme="minorHAnsi" w:cstheme="minorHAnsi"/>
          <w:b/>
          <w:sz w:val="22"/>
          <w:szCs w:val="22"/>
          <w:u w:color="000000"/>
        </w:rPr>
        <w:t>–</w:t>
      </w:r>
      <w:r w:rsidRPr="003F1462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 xml:space="preserve"> </w:t>
      </w:r>
      <w:r w:rsidRPr="003F1462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3F1462">
        <w:rPr>
          <w:rFonts w:asciiTheme="minorHAnsi" w:hAnsiTheme="minorHAnsi" w:cstheme="minorHAnsi"/>
          <w:b/>
          <w:sz w:val="22"/>
          <w:szCs w:val="22"/>
          <w:u w:color="000000"/>
        </w:rPr>
        <w:t>ot</w:t>
      </w:r>
      <w:r w:rsidRPr="003F1462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3F1462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3F1462">
        <w:rPr>
          <w:rFonts w:asciiTheme="minorHAnsi" w:hAnsiTheme="minorHAnsi" w:cstheme="minorHAnsi"/>
          <w:b/>
          <w:spacing w:val="-4"/>
          <w:sz w:val="22"/>
          <w:szCs w:val="22"/>
          <w:u w:color="000000"/>
        </w:rPr>
        <w:t>l</w:t>
      </w:r>
      <w:r w:rsidRPr="003F1462">
        <w:rPr>
          <w:rFonts w:asciiTheme="minorHAnsi" w:hAnsiTheme="minorHAnsi" w:cstheme="minorHAnsi"/>
          <w:b/>
          <w:sz w:val="22"/>
          <w:szCs w:val="22"/>
          <w:u w:color="000000"/>
        </w:rPr>
        <w:t>l</w:t>
      </w:r>
      <w:r w:rsidRPr="003F1462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3F1462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3F1462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3F1462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</w:t>
      </w:r>
      <w:r w:rsidRPr="003F1462">
        <w:rPr>
          <w:rFonts w:asciiTheme="minorHAnsi" w:hAnsiTheme="minorHAnsi" w:cstheme="minorHAnsi"/>
          <w:b/>
          <w:spacing w:val="-4"/>
          <w:sz w:val="22"/>
          <w:szCs w:val="22"/>
          <w:u w:color="000000"/>
        </w:rPr>
        <w:t>l</w:t>
      </w:r>
      <w:r w:rsidRPr="003F1462">
        <w:rPr>
          <w:rFonts w:asciiTheme="minorHAnsi" w:hAnsiTheme="minorHAnsi" w:cstheme="minorHAnsi"/>
          <w:b/>
          <w:spacing w:val="6"/>
          <w:sz w:val="22"/>
          <w:szCs w:val="22"/>
          <w:u w:color="000000"/>
        </w:rPr>
        <w:t>u</w:t>
      </w:r>
      <w:r w:rsidRPr="003F1462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s</w:t>
      </w:r>
      <w:r w:rsidRPr="003F1462">
        <w:rPr>
          <w:rFonts w:asciiTheme="minorHAnsi" w:hAnsiTheme="minorHAnsi" w:cstheme="minorHAnsi"/>
          <w:b/>
          <w:spacing w:val="5"/>
          <w:sz w:val="22"/>
          <w:szCs w:val="22"/>
          <w:u w:color="000000"/>
        </w:rPr>
        <w:t>i</w:t>
      </w:r>
      <w:r w:rsidRPr="003F1462">
        <w:rPr>
          <w:rFonts w:asciiTheme="minorHAnsi" w:hAnsiTheme="minorHAnsi" w:cstheme="minorHAnsi"/>
          <w:b/>
          <w:sz w:val="22"/>
          <w:szCs w:val="22"/>
          <w:u w:color="000000"/>
        </w:rPr>
        <w:t>ve</w:t>
      </w:r>
    </w:p>
    <w:p w14:paraId="76EB5802" w14:textId="77777777" w:rsidR="0035325D" w:rsidRPr="003F1462" w:rsidRDefault="00B33F06" w:rsidP="003F1462">
      <w:pPr>
        <w:ind w:left="168"/>
        <w:rPr>
          <w:rFonts w:asciiTheme="minorHAnsi" w:hAnsiTheme="minorHAnsi" w:cstheme="minorHAnsi"/>
          <w:sz w:val="22"/>
          <w:szCs w:val="22"/>
        </w:rPr>
      </w:pPr>
      <w:r w:rsidRPr="003F146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F1462">
        <w:rPr>
          <w:rFonts w:asciiTheme="minorHAnsi" w:hAnsiTheme="minorHAnsi" w:cstheme="minorHAnsi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1462">
        <w:rPr>
          <w:rFonts w:asciiTheme="minorHAnsi" w:hAnsiTheme="minorHAnsi" w:cstheme="minorHAnsi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3F1462">
        <w:rPr>
          <w:rFonts w:asciiTheme="minorHAnsi" w:hAnsiTheme="minorHAnsi" w:cstheme="minorHAnsi"/>
          <w:sz w:val="22"/>
          <w:szCs w:val="22"/>
        </w:rPr>
        <w:t>y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z w:val="22"/>
          <w:szCs w:val="22"/>
        </w:rPr>
        <w:t>of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 xml:space="preserve"> s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iti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F1462">
        <w:rPr>
          <w:rFonts w:asciiTheme="minorHAnsi" w:hAnsiTheme="minorHAnsi" w:cstheme="minorHAnsi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z w:val="22"/>
          <w:szCs w:val="22"/>
        </w:rPr>
        <w:t>p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F1462">
        <w:rPr>
          <w:rFonts w:asciiTheme="minorHAnsi" w:hAnsiTheme="minorHAnsi" w:cstheme="minorHAnsi"/>
          <w:sz w:val="22"/>
          <w:szCs w:val="22"/>
        </w:rPr>
        <w:t>nd</w:t>
      </w:r>
      <w:r w:rsidRPr="003F146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8"/>
          <w:sz w:val="22"/>
          <w:szCs w:val="22"/>
        </w:rPr>
        <w:t>c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F1462">
        <w:rPr>
          <w:rFonts w:asciiTheme="minorHAnsi" w:hAnsiTheme="minorHAnsi" w:cstheme="minorHAnsi"/>
          <w:sz w:val="22"/>
          <w:szCs w:val="22"/>
        </w:rPr>
        <w:t>l</w:t>
      </w:r>
      <w:r w:rsidRPr="003F146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fo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F1462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z w:val="22"/>
          <w:szCs w:val="22"/>
        </w:rPr>
        <w:t>n</w:t>
      </w:r>
    </w:p>
    <w:p w14:paraId="3D9C3F76" w14:textId="77777777" w:rsidR="0035325D" w:rsidRPr="003F1462" w:rsidRDefault="0035325D" w:rsidP="003F1462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5EDEF77" w14:textId="00A584CA" w:rsidR="0035325D" w:rsidRPr="003F1462" w:rsidRDefault="00B33F06" w:rsidP="003F1462">
      <w:pPr>
        <w:tabs>
          <w:tab w:val="left" w:pos="880"/>
        </w:tabs>
        <w:ind w:left="888" w:right="589" w:hanging="360"/>
        <w:rPr>
          <w:rFonts w:asciiTheme="minorHAnsi" w:hAnsiTheme="minorHAnsi" w:cstheme="minorHAnsi"/>
          <w:sz w:val="22"/>
          <w:szCs w:val="22"/>
        </w:rPr>
      </w:pPr>
      <w:r w:rsidRPr="003F1462">
        <w:rPr>
          <w:rFonts w:asciiTheme="minorHAnsi" w:hAnsiTheme="minorHAnsi" w:cstheme="minorHAnsi"/>
          <w:sz w:val="22"/>
          <w:szCs w:val="22"/>
        </w:rPr>
        <w:t>1.</w:t>
      </w:r>
      <w:r w:rsidRPr="003F1462">
        <w:rPr>
          <w:rFonts w:asciiTheme="minorHAnsi" w:hAnsiTheme="minorHAnsi" w:cstheme="minorHAnsi"/>
          <w:sz w:val="22"/>
          <w:szCs w:val="22"/>
        </w:rPr>
        <w:tab/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p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p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et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z w:val="22"/>
          <w:szCs w:val="22"/>
        </w:rPr>
        <w:t>g</w:t>
      </w:r>
      <w:r w:rsidRPr="003F146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F1462">
        <w:rPr>
          <w:rFonts w:asciiTheme="minorHAnsi" w:hAnsiTheme="minorHAnsi" w:cstheme="minorHAnsi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1462">
        <w:rPr>
          <w:rFonts w:asciiTheme="minorHAnsi" w:hAnsiTheme="minorHAnsi" w:cstheme="minorHAnsi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ci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z w:val="22"/>
          <w:szCs w:val="22"/>
        </w:rPr>
        <w:t>l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z w:val="22"/>
          <w:szCs w:val="22"/>
        </w:rPr>
        <w:t>u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lt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z w:val="22"/>
          <w:szCs w:val="22"/>
        </w:rPr>
        <w:t>.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ta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3F1462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F1462">
        <w:rPr>
          <w:rFonts w:asciiTheme="minorHAnsi" w:hAnsiTheme="minorHAnsi" w:cstheme="minorHAnsi"/>
          <w:sz w:val="22"/>
          <w:szCs w:val="22"/>
        </w:rPr>
        <w:t>h</w:t>
      </w:r>
      <w:r w:rsidRPr="003F1462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F1462">
        <w:rPr>
          <w:rFonts w:asciiTheme="minorHAnsi" w:hAnsiTheme="minorHAnsi" w:cstheme="minorHAnsi"/>
          <w:sz w:val="22"/>
          <w:szCs w:val="22"/>
        </w:rPr>
        <w:t>nd</w:t>
      </w:r>
      <w:r w:rsidRPr="003F146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ai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F1462">
        <w:rPr>
          <w:rFonts w:asciiTheme="minorHAnsi" w:hAnsiTheme="minorHAnsi" w:cstheme="minorHAnsi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cc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z w:val="22"/>
          <w:szCs w:val="22"/>
        </w:rPr>
        <w:t>u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ti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z w:val="22"/>
          <w:szCs w:val="22"/>
        </w:rPr>
        <w:t>g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ct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3F1462">
        <w:rPr>
          <w:rFonts w:asciiTheme="minorHAnsi" w:hAnsiTheme="minorHAnsi" w:cstheme="minorHAnsi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cc</w:t>
      </w:r>
      <w:r w:rsidRPr="003F1462">
        <w:rPr>
          <w:rFonts w:asciiTheme="minorHAnsi" w:hAnsiTheme="minorHAnsi" w:cstheme="minorHAnsi"/>
          <w:sz w:val="22"/>
          <w:szCs w:val="22"/>
        </w:rPr>
        <w:t>ur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at</w:t>
      </w:r>
      <w:r w:rsidRPr="003F1462">
        <w:rPr>
          <w:rFonts w:asciiTheme="minorHAnsi" w:hAnsiTheme="minorHAnsi" w:cstheme="minorHAnsi"/>
          <w:sz w:val="22"/>
          <w:szCs w:val="22"/>
        </w:rPr>
        <w:t xml:space="preserve">e </w:t>
      </w:r>
      <w:r w:rsidRPr="003F1462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z w:val="22"/>
          <w:szCs w:val="22"/>
        </w:rPr>
        <w:t xml:space="preserve">d 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F1462">
        <w:rPr>
          <w:rFonts w:asciiTheme="minorHAnsi" w:hAnsiTheme="minorHAnsi" w:cstheme="minorHAnsi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ece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z w:val="22"/>
          <w:szCs w:val="22"/>
        </w:rPr>
        <w:t>y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z w:val="22"/>
          <w:szCs w:val="22"/>
        </w:rPr>
        <w:t>f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F1462">
        <w:rPr>
          <w:rFonts w:asciiTheme="minorHAnsi" w:hAnsiTheme="minorHAnsi" w:cstheme="minorHAnsi"/>
          <w:sz w:val="22"/>
          <w:szCs w:val="22"/>
        </w:rPr>
        <w:t>u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z w:val="22"/>
          <w:szCs w:val="22"/>
        </w:rPr>
        <w:t>p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2"/>
          <w:w w:val="101"/>
          <w:sz w:val="22"/>
          <w:szCs w:val="22"/>
        </w:rPr>
        <w:t>ti</w:t>
      </w:r>
      <w:r w:rsidRPr="003F1462">
        <w:rPr>
          <w:rFonts w:asciiTheme="minorHAnsi" w:hAnsiTheme="minorHAnsi" w:cstheme="minorHAnsi"/>
          <w:spacing w:val="-10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z w:val="22"/>
          <w:szCs w:val="22"/>
        </w:rPr>
        <w:t>.</w:t>
      </w:r>
    </w:p>
    <w:p w14:paraId="541F8D78" w14:textId="68E3EBF5" w:rsidR="0035325D" w:rsidRPr="003F1462" w:rsidRDefault="00B33F06" w:rsidP="003F1462">
      <w:pPr>
        <w:ind w:left="528"/>
        <w:rPr>
          <w:rFonts w:asciiTheme="minorHAnsi" w:hAnsiTheme="minorHAnsi" w:cstheme="minorHAnsi"/>
          <w:sz w:val="22"/>
          <w:szCs w:val="22"/>
        </w:rPr>
      </w:pPr>
      <w:r w:rsidRPr="003F1462">
        <w:rPr>
          <w:rFonts w:asciiTheme="minorHAnsi" w:hAnsiTheme="minorHAnsi" w:cstheme="minorHAnsi"/>
          <w:sz w:val="22"/>
          <w:szCs w:val="22"/>
        </w:rPr>
        <w:t xml:space="preserve">2.   </w:t>
      </w:r>
      <w:r w:rsidRPr="003F1462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mi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z w:val="22"/>
          <w:szCs w:val="22"/>
        </w:rPr>
        <w:t>unt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z w:val="22"/>
          <w:szCs w:val="22"/>
        </w:rPr>
        <w:t>f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z w:val="22"/>
          <w:szCs w:val="22"/>
        </w:rPr>
        <w:t xml:space="preserve">h 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qu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F1462">
        <w:rPr>
          <w:rFonts w:asciiTheme="minorHAnsi" w:hAnsiTheme="minorHAnsi" w:cstheme="minorHAnsi"/>
          <w:spacing w:val="-8"/>
          <w:w w:val="101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z w:val="22"/>
          <w:szCs w:val="22"/>
        </w:rPr>
        <w:t>s</w:t>
      </w:r>
    </w:p>
    <w:p w14:paraId="179EDE07" w14:textId="0AE00726" w:rsidR="0035325D" w:rsidRPr="003F1462" w:rsidRDefault="00B33F06" w:rsidP="003F1462">
      <w:pPr>
        <w:tabs>
          <w:tab w:val="left" w:pos="880"/>
        </w:tabs>
        <w:ind w:left="888" w:right="834" w:hanging="360"/>
        <w:rPr>
          <w:rFonts w:asciiTheme="minorHAnsi" w:hAnsiTheme="minorHAnsi" w:cstheme="minorHAnsi"/>
          <w:sz w:val="22"/>
          <w:szCs w:val="22"/>
        </w:rPr>
      </w:pPr>
      <w:r w:rsidRPr="003F1462">
        <w:rPr>
          <w:rFonts w:asciiTheme="minorHAnsi" w:hAnsiTheme="minorHAnsi" w:cstheme="minorHAnsi"/>
          <w:sz w:val="22"/>
          <w:szCs w:val="22"/>
        </w:rPr>
        <w:t>3.</w:t>
      </w:r>
      <w:r w:rsidRPr="003F1462">
        <w:rPr>
          <w:rFonts w:asciiTheme="minorHAnsi" w:hAnsiTheme="minorHAnsi" w:cstheme="minorHAnsi"/>
          <w:sz w:val="22"/>
          <w:szCs w:val="22"/>
        </w:rPr>
        <w:tab/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3F1462">
        <w:rPr>
          <w:rFonts w:asciiTheme="minorHAnsi" w:hAnsiTheme="minorHAnsi" w:cstheme="minorHAnsi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1462">
        <w:rPr>
          <w:rFonts w:asciiTheme="minorHAnsi" w:hAnsiTheme="minorHAnsi" w:cstheme="minorHAnsi"/>
          <w:sz w:val="22"/>
          <w:szCs w:val="22"/>
        </w:rPr>
        <w:t xml:space="preserve">L 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F1462">
        <w:rPr>
          <w:rFonts w:asciiTheme="minorHAnsi" w:hAnsiTheme="minorHAnsi" w:cstheme="minorHAnsi"/>
          <w:sz w:val="22"/>
          <w:szCs w:val="22"/>
        </w:rPr>
        <w:t>h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al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F1462">
        <w:rPr>
          <w:rFonts w:asciiTheme="minorHAnsi" w:hAnsiTheme="minorHAnsi" w:cstheme="minorHAnsi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dg</w:t>
      </w:r>
      <w:r w:rsidRPr="003F1462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cc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z w:val="22"/>
          <w:szCs w:val="22"/>
        </w:rPr>
        <w:t>u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z w:val="22"/>
          <w:szCs w:val="22"/>
        </w:rPr>
        <w:t>nk</w:t>
      </w:r>
      <w:r w:rsidRPr="003F146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at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F1462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z w:val="22"/>
          <w:szCs w:val="22"/>
        </w:rPr>
        <w:t>,</w:t>
      </w:r>
      <w:r w:rsidRPr="003F146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F1462">
        <w:rPr>
          <w:rFonts w:asciiTheme="minorHAnsi" w:hAnsiTheme="minorHAnsi" w:cstheme="minorHAnsi"/>
          <w:sz w:val="22"/>
          <w:szCs w:val="22"/>
        </w:rPr>
        <w:t>u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z w:val="22"/>
          <w:szCs w:val="22"/>
        </w:rPr>
        <w:t>ds</w:t>
      </w:r>
      <w:r w:rsidRPr="003F146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la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F1462">
        <w:rPr>
          <w:rFonts w:asciiTheme="minorHAnsi" w:hAnsiTheme="minorHAnsi" w:cstheme="minorHAnsi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8"/>
          <w:sz w:val="22"/>
          <w:szCs w:val="22"/>
        </w:rPr>
        <w:t>c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3F1462">
        <w:rPr>
          <w:rFonts w:asciiTheme="minorHAnsi" w:hAnsiTheme="minorHAnsi" w:cstheme="minorHAnsi"/>
          <w:sz w:val="22"/>
          <w:szCs w:val="22"/>
        </w:rPr>
        <w:t>ks</w:t>
      </w:r>
      <w:r w:rsidRPr="003F146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F1462">
        <w:rPr>
          <w:rFonts w:asciiTheme="minorHAnsi" w:hAnsiTheme="minorHAnsi" w:cstheme="minorHAnsi"/>
          <w:spacing w:val="-8"/>
          <w:w w:val="101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r pu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8"/>
          <w:sz w:val="22"/>
          <w:szCs w:val="22"/>
        </w:rPr>
        <w:t>c</w:t>
      </w:r>
      <w:r w:rsidRPr="003F1462">
        <w:rPr>
          <w:rFonts w:asciiTheme="minorHAnsi" w:hAnsiTheme="minorHAnsi" w:cstheme="minorHAnsi"/>
          <w:sz w:val="22"/>
          <w:szCs w:val="22"/>
        </w:rPr>
        <w:t>h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z w:val="22"/>
          <w:szCs w:val="22"/>
        </w:rPr>
        <w:t>.</w:t>
      </w:r>
      <w:r w:rsidRPr="003F1462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3F1462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F1462">
        <w:rPr>
          <w:rFonts w:asciiTheme="minorHAnsi" w:hAnsiTheme="minorHAnsi" w:cstheme="minorHAnsi"/>
          <w:sz w:val="22"/>
          <w:szCs w:val="22"/>
        </w:rPr>
        <w:t>,</w:t>
      </w:r>
      <w:r w:rsidRPr="003F1462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k</w:t>
      </w:r>
      <w:r w:rsidRPr="003F1462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3F1462">
        <w:rPr>
          <w:rFonts w:asciiTheme="minorHAnsi" w:hAnsiTheme="minorHAnsi" w:cstheme="minorHAnsi"/>
          <w:sz w:val="22"/>
          <w:szCs w:val="22"/>
        </w:rPr>
        <w:t>y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 xml:space="preserve"> o</w:t>
      </w:r>
      <w:r w:rsidRPr="003F1462">
        <w:rPr>
          <w:rFonts w:asciiTheme="minorHAnsi" w:hAnsiTheme="minorHAnsi" w:cstheme="minorHAnsi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F1462">
        <w:rPr>
          <w:rFonts w:asciiTheme="minorHAnsi" w:hAnsiTheme="minorHAnsi" w:cstheme="minorHAnsi"/>
          <w:spacing w:val="-10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F1462">
        <w:rPr>
          <w:rFonts w:asciiTheme="minorHAnsi" w:hAnsiTheme="minorHAnsi" w:cstheme="minorHAnsi"/>
          <w:sz w:val="22"/>
          <w:szCs w:val="22"/>
        </w:rPr>
        <w:t>h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F1462">
        <w:rPr>
          <w:rFonts w:asciiTheme="minorHAnsi" w:hAnsiTheme="minorHAnsi" w:cstheme="minorHAnsi"/>
          <w:sz w:val="22"/>
          <w:szCs w:val="22"/>
        </w:rPr>
        <w:t>y</w:t>
      </w:r>
      <w:r w:rsidRPr="003F146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3"/>
          <w:w w:val="101"/>
          <w:sz w:val="22"/>
          <w:szCs w:val="22"/>
        </w:rPr>
        <w:t>ee</w:t>
      </w:r>
      <w:r w:rsidRPr="003F1462">
        <w:rPr>
          <w:rFonts w:asciiTheme="minorHAnsi" w:hAnsiTheme="minorHAnsi" w:cstheme="minorHAnsi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d.</w:t>
      </w:r>
    </w:p>
    <w:p w14:paraId="73DAC0B5" w14:textId="4F7F0662" w:rsidR="0035325D" w:rsidRPr="003F1462" w:rsidRDefault="00B33F06" w:rsidP="003F1462">
      <w:pPr>
        <w:tabs>
          <w:tab w:val="left" w:pos="880"/>
        </w:tabs>
        <w:ind w:left="888" w:right="1920" w:hanging="360"/>
        <w:rPr>
          <w:rFonts w:asciiTheme="minorHAnsi" w:hAnsiTheme="minorHAnsi" w:cstheme="minorHAnsi"/>
          <w:sz w:val="22"/>
          <w:szCs w:val="22"/>
        </w:rPr>
      </w:pPr>
      <w:r w:rsidRPr="003F1462">
        <w:rPr>
          <w:rFonts w:asciiTheme="minorHAnsi" w:hAnsiTheme="minorHAnsi" w:cstheme="minorHAnsi"/>
          <w:sz w:val="22"/>
          <w:szCs w:val="22"/>
        </w:rPr>
        <w:t>4.</w:t>
      </w:r>
      <w:r w:rsidRPr="003F1462">
        <w:rPr>
          <w:rFonts w:asciiTheme="minorHAnsi" w:hAnsiTheme="minorHAnsi" w:cstheme="minorHAnsi"/>
          <w:sz w:val="22"/>
          <w:szCs w:val="22"/>
        </w:rPr>
        <w:tab/>
      </w:r>
      <w:r w:rsidRPr="003F1462">
        <w:rPr>
          <w:rFonts w:asciiTheme="minorHAnsi" w:hAnsiTheme="minorHAnsi" w:cstheme="minorHAnsi"/>
          <w:spacing w:val="-6"/>
          <w:sz w:val="22"/>
          <w:szCs w:val="22"/>
        </w:rPr>
        <w:t>U</w:t>
      </w:r>
      <w:r w:rsidRPr="003F1462">
        <w:rPr>
          <w:rFonts w:asciiTheme="minorHAnsi" w:hAnsiTheme="minorHAnsi" w:cstheme="minorHAnsi"/>
          <w:sz w:val="22"/>
          <w:szCs w:val="22"/>
        </w:rPr>
        <w:t>pd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at</w:t>
      </w:r>
      <w:r w:rsidRPr="003F1462">
        <w:rPr>
          <w:rFonts w:asciiTheme="minorHAnsi" w:hAnsiTheme="minorHAnsi" w:cstheme="minorHAnsi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cc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z w:val="22"/>
          <w:szCs w:val="22"/>
        </w:rPr>
        <w:t>u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ece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F1462">
        <w:rPr>
          <w:rFonts w:asciiTheme="minorHAnsi" w:hAnsiTheme="minorHAnsi" w:cstheme="minorHAnsi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m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z w:val="22"/>
          <w:szCs w:val="22"/>
        </w:rPr>
        <w:t>u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z w:val="22"/>
          <w:szCs w:val="22"/>
        </w:rPr>
        <w:t>f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p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3F1462">
        <w:rPr>
          <w:rFonts w:asciiTheme="minorHAnsi" w:hAnsiTheme="minorHAnsi" w:cstheme="minorHAnsi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ece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z w:val="22"/>
          <w:szCs w:val="22"/>
        </w:rPr>
        <w:t>unt</w:t>
      </w:r>
      <w:r w:rsidRPr="003F146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F1462">
        <w:rPr>
          <w:rFonts w:asciiTheme="minorHAnsi" w:hAnsiTheme="minorHAnsi" w:cstheme="minorHAnsi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ece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z w:val="22"/>
          <w:szCs w:val="22"/>
        </w:rPr>
        <w:t xml:space="preserve">m </w:t>
      </w:r>
      <w:r w:rsidRPr="003F1462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3F1462">
        <w:rPr>
          <w:rFonts w:asciiTheme="minorHAnsi" w:hAnsiTheme="minorHAnsi" w:cstheme="minorHAnsi"/>
          <w:sz w:val="22"/>
          <w:szCs w:val="22"/>
        </w:rPr>
        <w:t>u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F1462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2"/>
          <w:w w:val="101"/>
          <w:sz w:val="22"/>
          <w:szCs w:val="22"/>
        </w:rPr>
        <w:t>/</w:t>
      </w:r>
      <w:r w:rsidRPr="003F1462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3F1462">
        <w:rPr>
          <w:rFonts w:asciiTheme="minorHAnsi" w:hAnsiTheme="minorHAnsi" w:cstheme="minorHAnsi"/>
          <w:spacing w:val="2"/>
          <w:w w:val="101"/>
          <w:sz w:val="22"/>
          <w:szCs w:val="22"/>
        </w:rPr>
        <w:t>li</w:t>
      </w:r>
      <w:r w:rsidRPr="003F1462">
        <w:rPr>
          <w:rFonts w:asciiTheme="minorHAnsi" w:hAnsiTheme="minorHAnsi" w:cstheme="minorHAnsi"/>
          <w:spacing w:val="-8"/>
          <w:w w:val="101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-3"/>
          <w:w w:val="101"/>
          <w:sz w:val="22"/>
          <w:szCs w:val="22"/>
        </w:rPr>
        <w:t>/</w:t>
      </w:r>
      <w:r w:rsidRPr="003F1462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3F1462">
        <w:rPr>
          <w:rFonts w:asciiTheme="minorHAnsi" w:hAnsiTheme="minorHAnsi" w:cstheme="minorHAnsi"/>
          <w:sz w:val="22"/>
          <w:szCs w:val="22"/>
        </w:rPr>
        <w:t>g</w:t>
      </w:r>
      <w:r w:rsidRPr="003F1462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3F1462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F1462">
        <w:rPr>
          <w:rFonts w:asciiTheme="minorHAnsi" w:hAnsiTheme="minorHAnsi" w:cstheme="minorHAnsi"/>
          <w:sz w:val="22"/>
          <w:szCs w:val="22"/>
        </w:rPr>
        <w:t>.</w:t>
      </w:r>
    </w:p>
    <w:p w14:paraId="208CB209" w14:textId="5724C5AD" w:rsidR="0035325D" w:rsidRPr="003F1462" w:rsidRDefault="00B33F06" w:rsidP="003F1462">
      <w:pPr>
        <w:ind w:left="528"/>
        <w:rPr>
          <w:rFonts w:asciiTheme="minorHAnsi" w:hAnsiTheme="minorHAnsi" w:cstheme="minorHAnsi"/>
          <w:sz w:val="22"/>
          <w:szCs w:val="22"/>
        </w:rPr>
      </w:pPr>
      <w:r w:rsidRPr="003F1462">
        <w:rPr>
          <w:rFonts w:asciiTheme="minorHAnsi" w:hAnsiTheme="minorHAnsi" w:cstheme="minorHAnsi"/>
          <w:sz w:val="22"/>
          <w:szCs w:val="22"/>
        </w:rPr>
        <w:t xml:space="preserve">5.   </w:t>
      </w:r>
      <w:r w:rsidRPr="003F1462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F1462">
        <w:rPr>
          <w:rFonts w:asciiTheme="minorHAnsi" w:hAnsiTheme="minorHAnsi" w:cstheme="minorHAnsi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cc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z w:val="22"/>
          <w:szCs w:val="22"/>
        </w:rPr>
        <w:t>u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ece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F1462">
        <w:rPr>
          <w:rFonts w:asciiTheme="minorHAnsi" w:hAnsiTheme="minorHAnsi" w:cstheme="minorHAnsi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ili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z w:val="22"/>
          <w:szCs w:val="22"/>
        </w:rPr>
        <w:t xml:space="preserve">g 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6"/>
          <w:w w:val="101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F1462">
        <w:rPr>
          <w:rFonts w:asciiTheme="minorHAnsi" w:hAnsiTheme="minorHAnsi" w:cstheme="minorHAnsi"/>
          <w:sz w:val="22"/>
          <w:szCs w:val="22"/>
        </w:rPr>
        <w:t>.</w:t>
      </w:r>
    </w:p>
    <w:p w14:paraId="40BCB142" w14:textId="38C06327" w:rsidR="0035325D" w:rsidRPr="003F1462" w:rsidRDefault="00B33F06" w:rsidP="003F1462">
      <w:pPr>
        <w:ind w:left="528"/>
        <w:rPr>
          <w:rFonts w:asciiTheme="minorHAnsi" w:hAnsiTheme="minorHAnsi" w:cstheme="minorHAnsi"/>
          <w:sz w:val="22"/>
          <w:szCs w:val="22"/>
        </w:rPr>
      </w:pPr>
      <w:r w:rsidRPr="003F1462">
        <w:rPr>
          <w:rFonts w:asciiTheme="minorHAnsi" w:hAnsiTheme="minorHAnsi" w:cstheme="minorHAnsi"/>
          <w:sz w:val="22"/>
          <w:szCs w:val="22"/>
        </w:rPr>
        <w:t xml:space="preserve">6.   </w:t>
      </w:r>
      <w:r w:rsidRPr="003F1462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3F1462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vo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8"/>
          <w:sz w:val="22"/>
          <w:szCs w:val="22"/>
        </w:rPr>
        <w:t>c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3F1462">
        <w:rPr>
          <w:rFonts w:asciiTheme="minorHAnsi" w:hAnsiTheme="minorHAnsi" w:cstheme="minorHAnsi"/>
          <w:sz w:val="22"/>
          <w:szCs w:val="22"/>
        </w:rPr>
        <w:t>k</w:t>
      </w:r>
      <w:r w:rsidRPr="003F146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qu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z w:val="22"/>
          <w:szCs w:val="22"/>
        </w:rPr>
        <w:t>.</w:t>
      </w:r>
    </w:p>
    <w:p w14:paraId="033FB1E3" w14:textId="47A898D3" w:rsidR="0035325D" w:rsidRPr="003F1462" w:rsidRDefault="00B33F06" w:rsidP="003F1462">
      <w:pPr>
        <w:tabs>
          <w:tab w:val="left" w:pos="880"/>
        </w:tabs>
        <w:ind w:left="888" w:right="392" w:hanging="360"/>
        <w:rPr>
          <w:rFonts w:asciiTheme="minorHAnsi" w:hAnsiTheme="minorHAnsi" w:cstheme="minorHAnsi"/>
          <w:sz w:val="22"/>
          <w:szCs w:val="22"/>
        </w:rPr>
      </w:pPr>
      <w:r w:rsidRPr="003F1462">
        <w:rPr>
          <w:rFonts w:asciiTheme="minorHAnsi" w:hAnsiTheme="minorHAnsi" w:cstheme="minorHAnsi"/>
          <w:sz w:val="22"/>
          <w:szCs w:val="22"/>
        </w:rPr>
        <w:t>7.</w:t>
      </w:r>
      <w:r w:rsidRPr="003F1462">
        <w:rPr>
          <w:rFonts w:asciiTheme="minorHAnsi" w:hAnsiTheme="minorHAnsi" w:cstheme="minorHAnsi"/>
          <w:sz w:val="22"/>
          <w:szCs w:val="22"/>
        </w:rPr>
        <w:tab/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ie</w:t>
      </w:r>
      <w:r w:rsidRPr="003F1462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F1462">
        <w:rPr>
          <w:rFonts w:asciiTheme="minorHAnsi" w:hAnsiTheme="minorHAnsi" w:cstheme="minorHAnsi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vo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3F1462">
        <w:rPr>
          <w:rFonts w:asciiTheme="minorHAnsi" w:hAnsiTheme="minorHAnsi" w:cstheme="minorHAnsi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3F1462">
        <w:rPr>
          <w:rFonts w:asciiTheme="minorHAnsi" w:hAnsiTheme="minorHAnsi" w:cstheme="minorHAnsi"/>
          <w:sz w:val="22"/>
          <w:szCs w:val="22"/>
        </w:rPr>
        <w:t>k</w:t>
      </w:r>
      <w:r w:rsidRPr="003F146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qu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fo</w:t>
      </w:r>
      <w:r w:rsidRPr="003F1462">
        <w:rPr>
          <w:rFonts w:asciiTheme="minorHAnsi" w:hAnsiTheme="minorHAnsi" w:cstheme="minorHAnsi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z w:val="22"/>
          <w:szCs w:val="22"/>
        </w:rPr>
        <w:t>p</w:t>
      </w:r>
      <w:r w:rsidRPr="003F1462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cc</w:t>
      </w:r>
      <w:r w:rsidRPr="003F1462">
        <w:rPr>
          <w:rFonts w:asciiTheme="minorHAnsi" w:hAnsiTheme="minorHAnsi" w:cstheme="minorHAnsi"/>
          <w:sz w:val="22"/>
          <w:szCs w:val="22"/>
        </w:rPr>
        <w:t>ount</w:t>
      </w:r>
      <w:r w:rsidRPr="003F1462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z w:val="22"/>
          <w:szCs w:val="22"/>
        </w:rPr>
        <w:t>,</w:t>
      </w:r>
      <w:r w:rsidRPr="003F1462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z w:val="22"/>
          <w:szCs w:val="22"/>
        </w:rPr>
        <w:t>b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j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F1462">
        <w:rPr>
          <w:rFonts w:asciiTheme="minorHAnsi" w:hAnsiTheme="minorHAnsi" w:cstheme="minorHAnsi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z w:val="22"/>
          <w:szCs w:val="22"/>
        </w:rPr>
        <w:t>,</w:t>
      </w:r>
      <w:r w:rsidRPr="003F1462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z w:val="22"/>
          <w:szCs w:val="22"/>
        </w:rPr>
        <w:t>u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z w:val="22"/>
          <w:szCs w:val="22"/>
        </w:rPr>
        <w:t>,</w:t>
      </w:r>
      <w:r w:rsidRPr="003F146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z w:val="22"/>
          <w:szCs w:val="22"/>
        </w:rPr>
        <w:t>p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F1462">
        <w:rPr>
          <w:rFonts w:asciiTheme="minorHAnsi" w:hAnsiTheme="minorHAnsi" w:cstheme="minorHAnsi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3F1462">
        <w:rPr>
          <w:rFonts w:asciiTheme="minorHAnsi" w:hAnsiTheme="minorHAnsi" w:cstheme="minorHAnsi"/>
          <w:sz w:val="22"/>
          <w:szCs w:val="22"/>
        </w:rPr>
        <w:t xml:space="preserve">nd 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F1462">
        <w:rPr>
          <w:rFonts w:asciiTheme="minorHAnsi" w:hAnsiTheme="minorHAnsi" w:cstheme="minorHAnsi"/>
          <w:sz w:val="22"/>
          <w:szCs w:val="22"/>
        </w:rPr>
        <w:t>p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F1462">
        <w:rPr>
          <w:rFonts w:asciiTheme="minorHAnsi" w:hAnsiTheme="minorHAnsi" w:cstheme="minorHAnsi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2"/>
          <w:w w:val="101"/>
          <w:sz w:val="22"/>
          <w:szCs w:val="22"/>
        </w:rPr>
        <w:t>ta</w:t>
      </w:r>
      <w:r w:rsidRPr="003F1462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F1462">
        <w:rPr>
          <w:rFonts w:asciiTheme="minorHAnsi" w:hAnsiTheme="minorHAnsi" w:cstheme="minorHAnsi"/>
          <w:sz w:val="22"/>
          <w:szCs w:val="22"/>
        </w:rPr>
        <w:t>u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z w:val="22"/>
          <w:szCs w:val="22"/>
        </w:rPr>
        <w:t>.</w:t>
      </w:r>
    </w:p>
    <w:p w14:paraId="0D1EF66D" w14:textId="29FB9F56" w:rsidR="0035325D" w:rsidRPr="003F1462" w:rsidRDefault="00B33F06" w:rsidP="003F1462">
      <w:pPr>
        <w:tabs>
          <w:tab w:val="left" w:pos="880"/>
        </w:tabs>
        <w:ind w:left="888" w:right="283" w:hanging="360"/>
        <w:rPr>
          <w:rFonts w:asciiTheme="minorHAnsi" w:hAnsiTheme="minorHAnsi" w:cstheme="minorHAnsi"/>
          <w:sz w:val="22"/>
          <w:szCs w:val="22"/>
        </w:rPr>
      </w:pPr>
      <w:r w:rsidRPr="003F1462">
        <w:rPr>
          <w:rFonts w:asciiTheme="minorHAnsi" w:hAnsiTheme="minorHAnsi" w:cstheme="minorHAnsi"/>
          <w:sz w:val="22"/>
          <w:szCs w:val="22"/>
        </w:rPr>
        <w:t>8.</w:t>
      </w:r>
      <w:r w:rsidRPr="003F1462">
        <w:rPr>
          <w:rFonts w:asciiTheme="minorHAnsi" w:hAnsiTheme="minorHAnsi" w:cstheme="minorHAnsi"/>
          <w:sz w:val="22"/>
          <w:szCs w:val="22"/>
        </w:rPr>
        <w:tab/>
      </w:r>
      <w:r w:rsidRPr="003F1462">
        <w:rPr>
          <w:rFonts w:asciiTheme="minorHAnsi" w:hAnsiTheme="minorHAnsi" w:cstheme="minorHAnsi"/>
          <w:spacing w:val="-6"/>
          <w:sz w:val="22"/>
          <w:szCs w:val="22"/>
        </w:rPr>
        <w:t>U</w:t>
      </w:r>
      <w:r w:rsidRPr="003F1462">
        <w:rPr>
          <w:rFonts w:asciiTheme="minorHAnsi" w:hAnsiTheme="minorHAnsi" w:cstheme="minorHAnsi"/>
          <w:sz w:val="22"/>
          <w:szCs w:val="22"/>
        </w:rPr>
        <w:t>pd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at</w:t>
      </w:r>
      <w:r w:rsidRPr="003F1462">
        <w:rPr>
          <w:rFonts w:asciiTheme="minorHAnsi" w:hAnsiTheme="minorHAnsi" w:cstheme="minorHAnsi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cc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z w:val="22"/>
          <w:szCs w:val="22"/>
        </w:rPr>
        <w:t>u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F1462">
        <w:rPr>
          <w:rFonts w:asciiTheme="minorHAnsi" w:hAnsiTheme="minorHAnsi" w:cstheme="minorHAnsi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3"/>
          <w:sz w:val="22"/>
          <w:szCs w:val="22"/>
        </w:rPr>
        <w:t xml:space="preserve"> s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m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z w:val="22"/>
          <w:szCs w:val="22"/>
        </w:rPr>
        <w:t>f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vo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3F1462">
        <w:rPr>
          <w:rFonts w:asciiTheme="minorHAnsi" w:hAnsiTheme="minorHAnsi" w:cstheme="minorHAnsi"/>
          <w:sz w:val="22"/>
          <w:szCs w:val="22"/>
        </w:rPr>
        <w:t>k</w:t>
      </w:r>
      <w:r w:rsidRPr="003F1462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qu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3F1462">
        <w:rPr>
          <w:rFonts w:asciiTheme="minorHAnsi" w:hAnsiTheme="minorHAnsi" w:cstheme="minorHAnsi"/>
          <w:spacing w:val="-10"/>
          <w:sz w:val="22"/>
          <w:szCs w:val="22"/>
        </w:rPr>
        <w:t>o</w:t>
      </w:r>
      <w:r w:rsidRPr="003F1462">
        <w:rPr>
          <w:rFonts w:asciiTheme="minorHAnsi" w:hAnsiTheme="minorHAnsi" w:cstheme="minorHAnsi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8"/>
          <w:sz w:val="22"/>
          <w:szCs w:val="22"/>
        </w:rPr>
        <w:t>c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3F1462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F1462">
        <w:rPr>
          <w:rFonts w:asciiTheme="minorHAnsi" w:hAnsiTheme="minorHAnsi" w:cstheme="minorHAnsi"/>
          <w:sz w:val="22"/>
          <w:szCs w:val="22"/>
        </w:rPr>
        <w:t>,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ai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z w:val="22"/>
          <w:szCs w:val="22"/>
        </w:rPr>
        <w:t>y</w:t>
      </w:r>
      <w:r w:rsidRPr="003F146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z w:val="22"/>
          <w:szCs w:val="22"/>
        </w:rPr>
        <w:t>of</w:t>
      </w:r>
      <w:r w:rsidRPr="003F146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F1462">
        <w:rPr>
          <w:rFonts w:asciiTheme="minorHAnsi" w:hAnsiTheme="minorHAnsi" w:cstheme="minorHAnsi"/>
          <w:sz w:val="22"/>
          <w:szCs w:val="22"/>
        </w:rPr>
        <w:t>u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z w:val="22"/>
          <w:szCs w:val="22"/>
        </w:rPr>
        <w:t>ds</w:t>
      </w:r>
      <w:r w:rsidRPr="003F146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F1462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w w:val="101"/>
          <w:sz w:val="22"/>
          <w:szCs w:val="22"/>
        </w:rPr>
        <w:t xml:space="preserve">e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8"/>
          <w:w w:val="101"/>
          <w:sz w:val="22"/>
          <w:szCs w:val="22"/>
        </w:rPr>
        <w:t>c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F1462">
        <w:rPr>
          <w:rFonts w:asciiTheme="minorHAnsi" w:hAnsiTheme="minorHAnsi" w:cstheme="minorHAnsi"/>
          <w:spacing w:val="-3"/>
          <w:w w:val="101"/>
          <w:sz w:val="22"/>
          <w:szCs w:val="22"/>
        </w:rPr>
        <w:t>ec</w:t>
      </w:r>
      <w:r w:rsidRPr="003F1462">
        <w:rPr>
          <w:rFonts w:asciiTheme="minorHAnsi" w:hAnsiTheme="minorHAnsi" w:cstheme="minorHAnsi"/>
          <w:sz w:val="22"/>
          <w:szCs w:val="22"/>
        </w:rPr>
        <w:t>ks</w:t>
      </w:r>
    </w:p>
    <w:p w14:paraId="769A18AD" w14:textId="351C6110" w:rsidR="0035325D" w:rsidRPr="003F1462" w:rsidRDefault="00B33F06" w:rsidP="003F1462">
      <w:pPr>
        <w:ind w:left="528"/>
        <w:rPr>
          <w:rFonts w:asciiTheme="minorHAnsi" w:hAnsiTheme="minorHAnsi" w:cstheme="minorHAnsi"/>
          <w:sz w:val="22"/>
          <w:szCs w:val="22"/>
        </w:rPr>
      </w:pPr>
      <w:r w:rsidRPr="003F1462">
        <w:rPr>
          <w:rFonts w:asciiTheme="minorHAnsi" w:hAnsiTheme="minorHAnsi" w:cstheme="minorHAnsi"/>
          <w:sz w:val="22"/>
          <w:szCs w:val="22"/>
        </w:rPr>
        <w:t xml:space="preserve">9.   </w:t>
      </w:r>
      <w:r w:rsidRPr="003F1462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F1462">
        <w:rPr>
          <w:rFonts w:asciiTheme="minorHAnsi" w:hAnsiTheme="minorHAnsi" w:cstheme="minorHAnsi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F1462">
        <w:rPr>
          <w:rFonts w:asciiTheme="minorHAnsi" w:hAnsiTheme="minorHAnsi" w:cstheme="minorHAnsi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vo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F1462">
        <w:rPr>
          <w:rFonts w:asciiTheme="minorHAnsi" w:hAnsiTheme="minorHAnsi" w:cstheme="minorHAnsi"/>
          <w:sz w:val="22"/>
          <w:szCs w:val="22"/>
        </w:rPr>
        <w:t>np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1462">
        <w:rPr>
          <w:rFonts w:asciiTheme="minorHAnsi" w:hAnsiTheme="minorHAnsi" w:cstheme="minorHAnsi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vo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3F1462">
        <w:rPr>
          <w:rFonts w:asciiTheme="minorHAnsi" w:hAnsiTheme="minorHAnsi" w:cstheme="minorHAnsi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z w:val="22"/>
          <w:szCs w:val="22"/>
        </w:rPr>
        <w:t xml:space="preserve">g 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m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z w:val="22"/>
          <w:szCs w:val="22"/>
        </w:rPr>
        <w:t>f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z w:val="22"/>
          <w:szCs w:val="22"/>
        </w:rPr>
        <w:t>u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z w:val="22"/>
          <w:szCs w:val="22"/>
        </w:rPr>
        <w:t>p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F1462">
        <w:rPr>
          <w:rFonts w:asciiTheme="minorHAnsi" w:hAnsiTheme="minorHAnsi" w:cstheme="minorHAnsi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z w:val="22"/>
          <w:szCs w:val="22"/>
        </w:rPr>
        <w:t>v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F1462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1462">
        <w:rPr>
          <w:rFonts w:asciiTheme="minorHAnsi" w:hAnsiTheme="minorHAnsi" w:cstheme="minorHAnsi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ci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z w:val="22"/>
          <w:szCs w:val="22"/>
        </w:rPr>
        <w:t>l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3"/>
          <w:w w:val="101"/>
          <w:sz w:val="22"/>
          <w:szCs w:val="22"/>
        </w:rPr>
        <w:t>ec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z w:val="22"/>
          <w:szCs w:val="22"/>
        </w:rPr>
        <w:t>.</w:t>
      </w:r>
    </w:p>
    <w:p w14:paraId="079D51ED" w14:textId="1CC46CD8" w:rsidR="0035325D" w:rsidRPr="003F1462" w:rsidRDefault="00B33F06" w:rsidP="003F1462">
      <w:pPr>
        <w:ind w:left="888" w:right="752" w:hanging="360"/>
        <w:rPr>
          <w:rFonts w:asciiTheme="minorHAnsi" w:hAnsiTheme="minorHAnsi" w:cstheme="minorHAnsi"/>
          <w:sz w:val="22"/>
          <w:szCs w:val="22"/>
        </w:rPr>
      </w:pPr>
      <w:r w:rsidRPr="003F1462">
        <w:rPr>
          <w:rFonts w:asciiTheme="minorHAnsi" w:hAnsiTheme="minorHAnsi" w:cstheme="minorHAnsi"/>
          <w:sz w:val="22"/>
          <w:szCs w:val="22"/>
        </w:rPr>
        <w:t xml:space="preserve">10. </w:t>
      </w:r>
      <w:r w:rsidRPr="003F1462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z w:val="22"/>
          <w:szCs w:val="22"/>
        </w:rPr>
        <w:t>ds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3F1462">
        <w:rPr>
          <w:rFonts w:asciiTheme="minorHAnsi" w:hAnsiTheme="minorHAnsi" w:cstheme="minorHAnsi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z w:val="22"/>
          <w:szCs w:val="22"/>
        </w:rPr>
        <w:t>qu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3F1462">
        <w:rPr>
          <w:rFonts w:asciiTheme="minorHAnsi" w:hAnsiTheme="minorHAnsi" w:cstheme="minorHAnsi"/>
          <w:spacing w:val="-10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F1462">
        <w:rPr>
          <w:rFonts w:asciiTheme="minorHAnsi" w:hAnsiTheme="minorHAnsi" w:cstheme="minorHAnsi"/>
          <w:sz w:val="22"/>
          <w:szCs w:val="22"/>
        </w:rPr>
        <w:t>nd</w:t>
      </w:r>
      <w:r w:rsidRPr="003F146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F1462">
        <w:rPr>
          <w:rFonts w:asciiTheme="minorHAnsi" w:hAnsiTheme="minorHAnsi" w:cstheme="minorHAnsi"/>
          <w:sz w:val="22"/>
          <w:szCs w:val="22"/>
        </w:rPr>
        <w:t>k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all</w:t>
      </w:r>
      <w:r w:rsidRPr="003F1462">
        <w:rPr>
          <w:rFonts w:asciiTheme="minorHAnsi" w:hAnsiTheme="minorHAnsi" w:cstheme="minorHAnsi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g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z w:val="22"/>
          <w:szCs w:val="22"/>
        </w:rPr>
        <w:t>g</w:t>
      </w:r>
      <w:r w:rsidRPr="003F146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li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z w:val="22"/>
          <w:szCs w:val="22"/>
        </w:rPr>
        <w:t xml:space="preserve">g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z w:val="22"/>
          <w:szCs w:val="22"/>
        </w:rPr>
        <w:t>b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z w:val="22"/>
          <w:szCs w:val="22"/>
        </w:rPr>
        <w:t>;</w:t>
      </w:r>
      <w:r w:rsidRPr="003F146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ee</w:t>
      </w:r>
      <w:r w:rsidRPr="003F1462">
        <w:rPr>
          <w:rFonts w:asciiTheme="minorHAnsi" w:hAnsiTheme="minorHAnsi" w:cstheme="minorHAnsi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p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F1462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z w:val="22"/>
          <w:szCs w:val="22"/>
        </w:rPr>
        <w:t>(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z w:val="22"/>
          <w:szCs w:val="22"/>
        </w:rPr>
        <w:t xml:space="preserve">) </w:t>
      </w:r>
      <w:r w:rsidRPr="003F1462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z w:val="22"/>
          <w:szCs w:val="22"/>
        </w:rPr>
        <w:t xml:space="preserve">d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F1462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z w:val="22"/>
          <w:szCs w:val="22"/>
        </w:rPr>
        <w:t>.</w:t>
      </w:r>
    </w:p>
    <w:p w14:paraId="31001A23" w14:textId="36905FA1" w:rsidR="0035325D" w:rsidRPr="003F1462" w:rsidRDefault="00B33F06" w:rsidP="003F1462">
      <w:pPr>
        <w:ind w:left="528"/>
        <w:rPr>
          <w:rFonts w:asciiTheme="minorHAnsi" w:hAnsiTheme="minorHAnsi" w:cstheme="minorHAnsi"/>
          <w:sz w:val="22"/>
          <w:szCs w:val="22"/>
        </w:rPr>
      </w:pPr>
      <w:r w:rsidRPr="003F1462">
        <w:rPr>
          <w:rFonts w:asciiTheme="minorHAnsi" w:hAnsiTheme="minorHAnsi" w:cstheme="minorHAnsi"/>
          <w:sz w:val="22"/>
          <w:szCs w:val="22"/>
        </w:rPr>
        <w:t xml:space="preserve">11. </w:t>
      </w:r>
      <w:r w:rsidRPr="003F1462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F1462">
        <w:rPr>
          <w:rFonts w:asciiTheme="minorHAnsi" w:hAnsiTheme="minorHAnsi" w:cstheme="minorHAnsi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1462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z w:val="22"/>
          <w:szCs w:val="22"/>
        </w:rPr>
        <w:t>l</w:t>
      </w:r>
      <w:r w:rsidRPr="003F146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F1462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dg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r</w:t>
      </w:r>
    </w:p>
    <w:p w14:paraId="119CA5FF" w14:textId="04F383F8" w:rsidR="0035325D" w:rsidRPr="003F1462" w:rsidRDefault="00B33F06" w:rsidP="00B33F06">
      <w:pPr>
        <w:ind w:left="528"/>
        <w:rPr>
          <w:rFonts w:asciiTheme="minorHAnsi" w:hAnsiTheme="minorHAnsi" w:cstheme="minorHAnsi"/>
          <w:sz w:val="22"/>
          <w:szCs w:val="22"/>
        </w:rPr>
      </w:pPr>
      <w:r w:rsidRPr="003F1462">
        <w:rPr>
          <w:rFonts w:asciiTheme="minorHAnsi" w:hAnsiTheme="minorHAnsi" w:cstheme="minorHAnsi"/>
          <w:sz w:val="22"/>
          <w:szCs w:val="22"/>
        </w:rPr>
        <w:t xml:space="preserve">12. </w:t>
      </w:r>
      <w:r w:rsidRPr="003F1462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p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F1462">
        <w:rPr>
          <w:rFonts w:asciiTheme="minorHAnsi" w:hAnsiTheme="minorHAnsi" w:cstheme="minorHAnsi"/>
          <w:sz w:val="22"/>
          <w:szCs w:val="22"/>
        </w:rPr>
        <w:t>y</w:t>
      </w:r>
      <w:r w:rsidRPr="003F146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ci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z w:val="22"/>
          <w:szCs w:val="22"/>
        </w:rPr>
        <w:t>l</w:t>
      </w:r>
      <w:r w:rsidRPr="003F146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F1462">
        <w:rPr>
          <w:rFonts w:asciiTheme="minorHAnsi" w:hAnsiTheme="minorHAnsi" w:cstheme="minorHAnsi"/>
          <w:spacing w:val="-8"/>
          <w:w w:val="101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F1462">
        <w:rPr>
          <w:rFonts w:asciiTheme="minorHAnsi" w:hAnsiTheme="minorHAnsi" w:cstheme="minorHAnsi"/>
          <w:sz w:val="22"/>
          <w:szCs w:val="22"/>
        </w:rPr>
        <w:t>s</w:t>
      </w:r>
    </w:p>
    <w:p w14:paraId="1F90BF6B" w14:textId="0D1A6955" w:rsidR="0035325D" w:rsidRPr="003F1462" w:rsidRDefault="00B33F06" w:rsidP="00B33F06">
      <w:pPr>
        <w:ind w:left="528"/>
        <w:rPr>
          <w:rFonts w:asciiTheme="minorHAnsi" w:hAnsiTheme="minorHAnsi" w:cstheme="minorHAnsi"/>
          <w:sz w:val="22"/>
          <w:szCs w:val="22"/>
        </w:rPr>
      </w:pPr>
      <w:r w:rsidRPr="003F1462">
        <w:rPr>
          <w:rFonts w:asciiTheme="minorHAnsi" w:hAnsiTheme="minorHAnsi" w:cstheme="minorHAnsi"/>
          <w:sz w:val="22"/>
          <w:szCs w:val="22"/>
        </w:rPr>
        <w:t xml:space="preserve">13. </w:t>
      </w:r>
      <w:r w:rsidRPr="003F1462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F1462">
        <w:rPr>
          <w:rFonts w:asciiTheme="minorHAnsi" w:hAnsiTheme="minorHAnsi" w:cstheme="minorHAnsi"/>
          <w:sz w:val="22"/>
          <w:szCs w:val="22"/>
        </w:rPr>
        <w:t>udg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F1462">
        <w:rPr>
          <w:rFonts w:asciiTheme="minorHAnsi" w:hAnsiTheme="minorHAnsi" w:cstheme="minorHAnsi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z w:val="22"/>
          <w:szCs w:val="22"/>
        </w:rPr>
        <w:t>;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z w:val="22"/>
          <w:szCs w:val="22"/>
        </w:rPr>
        <w:t>C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F1462">
        <w:rPr>
          <w:rFonts w:asciiTheme="minorHAnsi" w:hAnsiTheme="minorHAnsi" w:cstheme="minorHAnsi"/>
          <w:sz w:val="22"/>
          <w:szCs w:val="22"/>
        </w:rPr>
        <w:t>udg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z w:val="22"/>
          <w:szCs w:val="22"/>
        </w:rPr>
        <w:t>u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z w:val="22"/>
          <w:szCs w:val="22"/>
        </w:rPr>
        <w:t>l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x</w:t>
      </w:r>
      <w:r w:rsidRPr="003F1462">
        <w:rPr>
          <w:rFonts w:asciiTheme="minorHAnsi" w:hAnsiTheme="minorHAnsi" w:cstheme="minorHAnsi"/>
          <w:sz w:val="22"/>
          <w:szCs w:val="22"/>
        </w:rPr>
        <w:t>p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z w:val="22"/>
          <w:szCs w:val="22"/>
        </w:rPr>
        <w:t>.</w:t>
      </w:r>
    </w:p>
    <w:p w14:paraId="0F0C24E5" w14:textId="77777777" w:rsidR="0035325D" w:rsidRPr="003F1462" w:rsidRDefault="00B33F06" w:rsidP="003F1462">
      <w:pPr>
        <w:ind w:left="528"/>
        <w:rPr>
          <w:rFonts w:asciiTheme="minorHAnsi" w:hAnsiTheme="minorHAnsi" w:cstheme="minorHAnsi"/>
          <w:sz w:val="22"/>
          <w:szCs w:val="22"/>
        </w:rPr>
      </w:pPr>
      <w:r w:rsidRPr="003F1462">
        <w:rPr>
          <w:rFonts w:asciiTheme="minorHAnsi" w:hAnsiTheme="minorHAnsi" w:cstheme="minorHAnsi"/>
          <w:sz w:val="22"/>
          <w:szCs w:val="22"/>
        </w:rPr>
        <w:t xml:space="preserve">14. </w:t>
      </w:r>
      <w:r w:rsidRPr="003F1462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F1462">
        <w:rPr>
          <w:rFonts w:asciiTheme="minorHAnsi" w:hAnsiTheme="minorHAnsi" w:cstheme="minorHAnsi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z w:val="22"/>
          <w:szCs w:val="22"/>
        </w:rPr>
        <w:t>l</w:t>
      </w:r>
      <w:r w:rsidRPr="003F146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F1462">
        <w:rPr>
          <w:rFonts w:asciiTheme="minorHAnsi" w:hAnsiTheme="minorHAnsi" w:cstheme="minorHAnsi"/>
          <w:sz w:val="22"/>
          <w:szCs w:val="22"/>
        </w:rPr>
        <w:t>u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1462">
        <w:rPr>
          <w:rFonts w:asciiTheme="minorHAnsi" w:hAnsiTheme="minorHAnsi" w:cstheme="minorHAnsi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z w:val="22"/>
          <w:szCs w:val="22"/>
        </w:rPr>
        <w:t>f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z w:val="22"/>
          <w:szCs w:val="22"/>
        </w:rPr>
        <w:t>k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'</w:t>
      </w:r>
      <w:r w:rsidRPr="003F1462">
        <w:rPr>
          <w:rFonts w:asciiTheme="minorHAnsi" w:hAnsiTheme="minorHAnsi" w:cstheme="minorHAnsi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z w:val="22"/>
          <w:szCs w:val="22"/>
        </w:rPr>
        <w:t>C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F1462">
        <w:rPr>
          <w:rFonts w:asciiTheme="minorHAnsi" w:hAnsiTheme="minorHAnsi" w:cstheme="minorHAnsi"/>
          <w:sz w:val="22"/>
          <w:szCs w:val="22"/>
        </w:rPr>
        <w:t>p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z w:val="22"/>
          <w:szCs w:val="22"/>
        </w:rPr>
        <w:t>-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 xml:space="preserve"> G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F1462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z w:val="22"/>
          <w:szCs w:val="22"/>
        </w:rPr>
        <w:t>q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F1462">
        <w:rPr>
          <w:rFonts w:asciiTheme="minorHAnsi" w:hAnsiTheme="minorHAnsi" w:cstheme="minorHAnsi"/>
          <w:sz w:val="22"/>
          <w:szCs w:val="22"/>
        </w:rPr>
        <w:t>y</w:t>
      </w:r>
      <w:r w:rsidRPr="003F146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z w:val="22"/>
          <w:szCs w:val="22"/>
        </w:rPr>
        <w:t>p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F1462">
        <w:rPr>
          <w:rFonts w:asciiTheme="minorHAnsi" w:hAnsiTheme="minorHAnsi" w:cstheme="minorHAnsi"/>
          <w:sz w:val="22"/>
          <w:szCs w:val="22"/>
        </w:rPr>
        <w:t>l</w:t>
      </w:r>
      <w:r w:rsidRPr="003F146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p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z w:val="22"/>
          <w:szCs w:val="22"/>
        </w:rPr>
        <w:t>,</w:t>
      </w:r>
      <w:r w:rsidRPr="003F1462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la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 xml:space="preserve">s 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F1462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1462">
        <w:rPr>
          <w:rFonts w:asciiTheme="minorHAnsi" w:hAnsiTheme="minorHAnsi" w:cstheme="minorHAnsi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z w:val="22"/>
          <w:szCs w:val="22"/>
        </w:rPr>
        <w:t>by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F1462">
        <w:rPr>
          <w:rFonts w:asciiTheme="minorHAnsi" w:hAnsiTheme="minorHAnsi" w:cstheme="minorHAnsi"/>
          <w:sz w:val="22"/>
          <w:szCs w:val="22"/>
        </w:rPr>
        <w:t>p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F1462">
        <w:rPr>
          <w:rFonts w:asciiTheme="minorHAnsi" w:hAnsiTheme="minorHAnsi" w:cstheme="minorHAnsi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p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F1462">
        <w:rPr>
          <w:rFonts w:asciiTheme="minorHAnsi" w:hAnsiTheme="minorHAnsi" w:cstheme="minorHAnsi"/>
          <w:spacing w:val="-8"/>
          <w:w w:val="101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F1462">
        <w:rPr>
          <w:rFonts w:asciiTheme="minorHAnsi" w:hAnsiTheme="minorHAnsi" w:cstheme="minorHAnsi"/>
          <w:sz w:val="22"/>
          <w:szCs w:val="22"/>
        </w:rPr>
        <w:t>.</w:t>
      </w:r>
    </w:p>
    <w:p w14:paraId="5FF0216F" w14:textId="77777777" w:rsidR="0035325D" w:rsidRPr="003F1462" w:rsidRDefault="00B33F06" w:rsidP="003F1462">
      <w:pPr>
        <w:ind w:left="888"/>
        <w:rPr>
          <w:rFonts w:asciiTheme="minorHAnsi" w:hAnsiTheme="minorHAnsi" w:cstheme="minorHAnsi"/>
          <w:sz w:val="22"/>
          <w:szCs w:val="22"/>
        </w:rPr>
      </w:pPr>
      <w:r w:rsidRPr="003F146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F1462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al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z w:val="22"/>
          <w:szCs w:val="22"/>
        </w:rPr>
        <w:t>(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 xml:space="preserve">) 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am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ou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fo</w:t>
      </w:r>
      <w:r w:rsidRPr="003F1462">
        <w:rPr>
          <w:rFonts w:asciiTheme="minorHAnsi" w:hAnsiTheme="minorHAnsi" w:cstheme="minorHAnsi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F1462">
        <w:rPr>
          <w:rFonts w:asciiTheme="minorHAnsi" w:hAnsiTheme="minorHAnsi" w:cstheme="minorHAnsi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z w:val="22"/>
          <w:szCs w:val="22"/>
        </w:rPr>
        <w:t>p</w:t>
      </w:r>
      <w:r w:rsidRPr="003F1462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fo</w:t>
      </w:r>
      <w:r w:rsidRPr="003F1462">
        <w:rPr>
          <w:rFonts w:asciiTheme="minorHAnsi" w:hAnsiTheme="minorHAnsi" w:cstheme="minorHAnsi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F1462">
        <w:rPr>
          <w:rFonts w:asciiTheme="minorHAnsi" w:hAnsiTheme="minorHAnsi" w:cstheme="minorHAnsi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z w:val="22"/>
          <w:szCs w:val="22"/>
        </w:rPr>
        <w:t>p</w:t>
      </w:r>
      <w:r w:rsidRPr="003F1462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3F1462">
        <w:rPr>
          <w:rFonts w:asciiTheme="minorHAnsi" w:hAnsiTheme="minorHAnsi" w:cstheme="minorHAnsi"/>
          <w:sz w:val="22"/>
          <w:szCs w:val="22"/>
        </w:rPr>
        <w:t>u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-3"/>
          <w:w w:val="101"/>
          <w:sz w:val="22"/>
          <w:szCs w:val="22"/>
        </w:rPr>
        <w:t>t</w:t>
      </w:r>
      <w:r w:rsidRPr="003F1462">
        <w:rPr>
          <w:rFonts w:asciiTheme="minorHAnsi" w:hAnsiTheme="minorHAnsi" w:cstheme="minorHAnsi"/>
          <w:sz w:val="22"/>
          <w:szCs w:val="22"/>
        </w:rPr>
        <w:t>.</w:t>
      </w:r>
    </w:p>
    <w:p w14:paraId="1A3F7AAA" w14:textId="77777777" w:rsidR="0035325D" w:rsidRPr="003F1462" w:rsidRDefault="0035325D" w:rsidP="003F1462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0518F59" w14:textId="77777777" w:rsidR="0035325D" w:rsidRPr="003F1462" w:rsidRDefault="00B33F06" w:rsidP="003F1462">
      <w:pPr>
        <w:ind w:left="168"/>
        <w:rPr>
          <w:rFonts w:asciiTheme="minorHAnsi" w:hAnsiTheme="minorHAnsi" w:cstheme="minorHAnsi"/>
          <w:sz w:val="22"/>
          <w:szCs w:val="22"/>
        </w:rPr>
      </w:pPr>
      <w:r w:rsidRPr="003F1462">
        <w:rPr>
          <w:rFonts w:asciiTheme="minorHAnsi" w:hAnsiTheme="minorHAnsi" w:cstheme="minorHAnsi"/>
          <w:spacing w:val="2"/>
          <w:sz w:val="22"/>
          <w:szCs w:val="22"/>
          <w:u w:color="000000"/>
        </w:rPr>
        <w:t>C</w:t>
      </w:r>
      <w:r w:rsidRPr="003F1462">
        <w:rPr>
          <w:rFonts w:asciiTheme="minorHAnsi" w:hAnsiTheme="minorHAnsi" w:cstheme="minorHAnsi"/>
          <w:sz w:val="22"/>
          <w:szCs w:val="22"/>
          <w:u w:color="000000"/>
        </w:rPr>
        <w:t>o</w:t>
      </w:r>
      <w:r w:rsidRPr="003F1462">
        <w:rPr>
          <w:rFonts w:asciiTheme="minorHAnsi" w:hAnsiTheme="minorHAnsi" w:cstheme="minorHAnsi"/>
          <w:spacing w:val="-9"/>
          <w:sz w:val="22"/>
          <w:szCs w:val="22"/>
          <w:u w:color="000000"/>
        </w:rPr>
        <w:t>m</w:t>
      </w:r>
      <w:r w:rsidRPr="003F1462">
        <w:rPr>
          <w:rFonts w:asciiTheme="minorHAnsi" w:hAnsiTheme="minorHAnsi" w:cstheme="minorHAnsi"/>
          <w:sz w:val="22"/>
          <w:szCs w:val="22"/>
          <w:u w:color="000000"/>
        </w:rPr>
        <w:t>p</w:t>
      </w:r>
      <w:r w:rsidRPr="003F1462">
        <w:rPr>
          <w:rFonts w:asciiTheme="minorHAnsi" w:hAnsiTheme="minorHAnsi" w:cstheme="minorHAnsi"/>
          <w:spacing w:val="3"/>
          <w:sz w:val="22"/>
          <w:szCs w:val="22"/>
          <w:u w:color="000000"/>
        </w:rPr>
        <w:t>a</w:t>
      </w:r>
      <w:r w:rsidRPr="003F1462">
        <w:rPr>
          <w:rFonts w:asciiTheme="minorHAnsi" w:hAnsiTheme="minorHAnsi" w:cstheme="minorHAnsi"/>
          <w:sz w:val="22"/>
          <w:szCs w:val="22"/>
          <w:u w:color="000000"/>
        </w:rPr>
        <w:t>n</w:t>
      </w:r>
      <w:r w:rsidRPr="003F1462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3F1462">
        <w:rPr>
          <w:rFonts w:asciiTheme="minorHAnsi" w:hAnsiTheme="minorHAnsi" w:cstheme="minorHAnsi"/>
          <w:spacing w:val="-7"/>
          <w:sz w:val="22"/>
          <w:szCs w:val="22"/>
          <w:u w:color="000000"/>
        </w:rPr>
        <w:t>e</w:t>
      </w:r>
      <w:r w:rsidRPr="003F1462">
        <w:rPr>
          <w:rFonts w:asciiTheme="minorHAnsi" w:hAnsiTheme="minorHAnsi" w:cstheme="minorHAnsi"/>
          <w:sz w:val="22"/>
          <w:szCs w:val="22"/>
          <w:u w:color="000000"/>
        </w:rPr>
        <w:t>s</w:t>
      </w:r>
    </w:p>
    <w:p w14:paraId="23F4F6AA" w14:textId="77777777" w:rsidR="0035325D" w:rsidRPr="003F1462" w:rsidRDefault="00B33F06" w:rsidP="003F1462">
      <w:pPr>
        <w:ind w:left="168"/>
        <w:rPr>
          <w:rFonts w:asciiTheme="minorHAnsi" w:hAnsiTheme="minorHAnsi" w:cstheme="minorHAnsi"/>
          <w:sz w:val="22"/>
          <w:szCs w:val="22"/>
        </w:rPr>
      </w:pPr>
      <w:r w:rsidRPr="003F1462">
        <w:rPr>
          <w:rFonts w:asciiTheme="minorHAnsi" w:hAnsiTheme="minorHAnsi" w:cstheme="minorHAnsi"/>
          <w:sz w:val="22"/>
          <w:szCs w:val="22"/>
        </w:rPr>
        <w:t>255</w:t>
      </w:r>
      <w:r w:rsidRPr="003F146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F1462">
        <w:rPr>
          <w:rFonts w:asciiTheme="minorHAnsi" w:hAnsiTheme="minorHAnsi" w:cstheme="minorHAnsi"/>
          <w:sz w:val="22"/>
          <w:szCs w:val="22"/>
        </w:rPr>
        <w:t>p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3F1462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F1462">
        <w:rPr>
          <w:rFonts w:asciiTheme="minorHAnsi" w:hAnsiTheme="minorHAnsi" w:cstheme="minorHAnsi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F1462">
        <w:rPr>
          <w:rFonts w:asciiTheme="minorHAnsi" w:hAnsiTheme="minorHAnsi" w:cstheme="minorHAnsi"/>
          <w:sz w:val="22"/>
          <w:szCs w:val="22"/>
        </w:rPr>
        <w:t>nc</w:t>
      </w:r>
      <w:r w:rsidRPr="003F146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F1462">
        <w:rPr>
          <w:rFonts w:asciiTheme="minorHAnsi" w:hAnsiTheme="minorHAnsi" w:cstheme="minorHAnsi"/>
          <w:sz w:val="22"/>
          <w:szCs w:val="22"/>
        </w:rPr>
        <w:t>ba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3F1462">
        <w:rPr>
          <w:rFonts w:asciiTheme="minorHAnsi" w:hAnsiTheme="minorHAnsi" w:cstheme="minorHAnsi"/>
          <w:spacing w:val="8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F1462">
        <w:rPr>
          <w:rFonts w:asciiTheme="minorHAnsi" w:hAnsiTheme="minorHAnsi" w:cstheme="minorHAnsi"/>
          <w:spacing w:val="3"/>
          <w:sz w:val="22"/>
          <w:szCs w:val="22"/>
        </w:rPr>
        <w:t>ra</w:t>
      </w:r>
      <w:r w:rsidRPr="003F1462">
        <w:rPr>
          <w:rFonts w:asciiTheme="minorHAnsi" w:hAnsiTheme="minorHAnsi" w:cstheme="minorHAnsi"/>
          <w:sz w:val="22"/>
          <w:szCs w:val="22"/>
        </w:rPr>
        <w:t>p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3F1462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F146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F1462">
        <w:rPr>
          <w:rFonts w:asciiTheme="minorHAnsi" w:hAnsiTheme="minorHAnsi" w:cstheme="minorHAnsi"/>
          <w:sz w:val="22"/>
          <w:szCs w:val="22"/>
        </w:rPr>
        <w:t>,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on</w:t>
      </w:r>
      <w:r w:rsidRPr="003F146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F1462">
        <w:rPr>
          <w:rFonts w:asciiTheme="minorHAnsi" w:hAnsiTheme="minorHAnsi" w:cstheme="minorHAnsi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F1462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F1462">
        <w:rPr>
          <w:rFonts w:asciiTheme="minorHAnsi" w:hAnsiTheme="minorHAnsi" w:cstheme="minorHAnsi"/>
          <w:sz w:val="22"/>
          <w:szCs w:val="22"/>
        </w:rPr>
        <w:t>h</w:t>
      </w:r>
      <w:r w:rsidRPr="003F1462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F1462">
        <w:rPr>
          <w:rFonts w:asciiTheme="minorHAnsi" w:hAnsiTheme="minorHAnsi" w:cstheme="minorHAnsi"/>
          <w:sz w:val="22"/>
          <w:szCs w:val="22"/>
        </w:rPr>
        <w:t>p</w:t>
      </w:r>
      <w:r w:rsidRPr="003F146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z w:val="22"/>
          <w:szCs w:val="22"/>
        </w:rPr>
        <w:t>2002</w:t>
      </w:r>
      <w:r w:rsidRPr="003F146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z w:val="22"/>
          <w:szCs w:val="22"/>
        </w:rPr>
        <w:t>–</w:t>
      </w:r>
      <w:r w:rsidRPr="003F146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F146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F1462">
        <w:rPr>
          <w:rFonts w:asciiTheme="minorHAnsi" w:hAnsiTheme="minorHAnsi" w:cstheme="minorHAnsi"/>
          <w:sz w:val="22"/>
          <w:szCs w:val="22"/>
        </w:rPr>
        <w:t>t</w:t>
      </w:r>
    </w:p>
    <w:p w14:paraId="07A7AD7B" w14:textId="77777777" w:rsidR="0035325D" w:rsidRPr="003F1462" w:rsidRDefault="0035325D" w:rsidP="003F146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6B6F35E" w14:textId="77777777" w:rsidR="0035325D" w:rsidRPr="003F1462" w:rsidRDefault="00B33F06" w:rsidP="003F1462">
      <w:pPr>
        <w:ind w:left="168"/>
        <w:rPr>
          <w:rFonts w:asciiTheme="minorHAnsi" w:hAnsiTheme="minorHAnsi" w:cstheme="minorHAnsi"/>
          <w:sz w:val="22"/>
          <w:szCs w:val="22"/>
        </w:rPr>
      </w:pPr>
      <w:r w:rsidRPr="003F1462">
        <w:rPr>
          <w:rFonts w:asciiTheme="minorHAnsi" w:hAnsiTheme="minorHAnsi" w:cstheme="minorHAnsi"/>
          <w:spacing w:val="2"/>
          <w:sz w:val="22"/>
          <w:szCs w:val="22"/>
          <w:u w:color="000000"/>
        </w:rPr>
        <w:t>R</w:t>
      </w:r>
      <w:r w:rsidRPr="003F1462">
        <w:rPr>
          <w:rFonts w:asciiTheme="minorHAnsi" w:hAnsiTheme="minorHAnsi" w:cstheme="minorHAnsi"/>
          <w:spacing w:val="-5"/>
          <w:sz w:val="22"/>
          <w:szCs w:val="22"/>
          <w:u w:color="000000"/>
        </w:rPr>
        <w:t>o</w:t>
      </w:r>
      <w:r w:rsidRPr="003F1462">
        <w:rPr>
          <w:rFonts w:asciiTheme="minorHAnsi" w:hAnsiTheme="minorHAnsi" w:cstheme="minorHAnsi"/>
          <w:spacing w:val="5"/>
          <w:sz w:val="22"/>
          <w:szCs w:val="22"/>
          <w:u w:color="000000"/>
        </w:rPr>
        <w:t>b</w:t>
      </w:r>
      <w:r w:rsidRPr="003F1462">
        <w:rPr>
          <w:rFonts w:asciiTheme="minorHAnsi" w:hAnsiTheme="minorHAnsi" w:cstheme="minorHAnsi"/>
          <w:spacing w:val="-7"/>
          <w:sz w:val="22"/>
          <w:szCs w:val="22"/>
          <w:u w:color="000000"/>
        </w:rPr>
        <w:t>e</w:t>
      </w:r>
      <w:r w:rsidRPr="003F1462">
        <w:rPr>
          <w:rFonts w:asciiTheme="minorHAnsi" w:hAnsiTheme="minorHAnsi" w:cstheme="minorHAnsi"/>
          <w:spacing w:val="3"/>
          <w:sz w:val="22"/>
          <w:szCs w:val="22"/>
          <w:u w:color="000000"/>
        </w:rPr>
        <w:t>r</w:t>
      </w:r>
      <w:r w:rsidRPr="003F1462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3F1462">
        <w:rPr>
          <w:rFonts w:asciiTheme="minorHAnsi" w:hAnsiTheme="minorHAnsi" w:cstheme="minorHAnsi"/>
          <w:spacing w:val="3"/>
          <w:sz w:val="22"/>
          <w:szCs w:val="22"/>
          <w:u w:color="000000"/>
        </w:rPr>
        <w:t xml:space="preserve"> </w:t>
      </w:r>
      <w:r w:rsidRPr="003F1462">
        <w:rPr>
          <w:rFonts w:asciiTheme="minorHAnsi" w:hAnsiTheme="minorHAnsi" w:cstheme="minorHAnsi"/>
          <w:spacing w:val="-1"/>
          <w:sz w:val="22"/>
          <w:szCs w:val="22"/>
          <w:u w:color="000000"/>
        </w:rPr>
        <w:t>H</w:t>
      </w:r>
      <w:r w:rsidRPr="003F1462">
        <w:rPr>
          <w:rFonts w:asciiTheme="minorHAnsi" w:hAnsiTheme="minorHAnsi" w:cstheme="minorHAnsi"/>
          <w:spacing w:val="3"/>
          <w:sz w:val="22"/>
          <w:szCs w:val="22"/>
          <w:u w:color="000000"/>
        </w:rPr>
        <w:t>a</w:t>
      </w:r>
      <w:r w:rsidRPr="003F1462">
        <w:rPr>
          <w:rFonts w:asciiTheme="minorHAnsi" w:hAnsiTheme="minorHAnsi" w:cstheme="minorHAnsi"/>
          <w:spacing w:val="-4"/>
          <w:sz w:val="22"/>
          <w:szCs w:val="22"/>
          <w:u w:color="000000"/>
        </w:rPr>
        <w:t>l</w:t>
      </w:r>
      <w:r w:rsidRPr="003F1462">
        <w:rPr>
          <w:rFonts w:asciiTheme="minorHAnsi" w:hAnsiTheme="minorHAnsi" w:cstheme="minorHAnsi"/>
          <w:sz w:val="22"/>
          <w:szCs w:val="22"/>
          <w:u w:color="000000"/>
        </w:rPr>
        <w:t>f</w:t>
      </w:r>
      <w:r w:rsidRPr="003F1462">
        <w:rPr>
          <w:rFonts w:asciiTheme="minorHAnsi" w:hAnsiTheme="minorHAnsi" w:cstheme="minorHAnsi"/>
          <w:spacing w:val="54"/>
          <w:sz w:val="22"/>
          <w:szCs w:val="22"/>
          <w:u w:color="000000"/>
        </w:rPr>
        <w:t xml:space="preserve"> </w:t>
      </w:r>
      <w:r w:rsidRPr="003F1462">
        <w:rPr>
          <w:rFonts w:asciiTheme="minorHAnsi" w:hAnsiTheme="minorHAnsi" w:cstheme="minorHAnsi"/>
          <w:spacing w:val="1"/>
          <w:sz w:val="22"/>
          <w:szCs w:val="22"/>
          <w:u w:color="000000"/>
        </w:rPr>
        <w:t>J</w:t>
      </w:r>
      <w:r w:rsidRPr="003F1462">
        <w:rPr>
          <w:rFonts w:asciiTheme="minorHAnsi" w:hAnsiTheme="minorHAnsi" w:cstheme="minorHAnsi"/>
          <w:sz w:val="22"/>
          <w:szCs w:val="22"/>
          <w:u w:color="000000"/>
        </w:rPr>
        <w:t>une</w:t>
      </w:r>
      <w:r w:rsidRPr="003F1462">
        <w:rPr>
          <w:rFonts w:asciiTheme="minorHAnsi" w:hAnsiTheme="minorHAnsi" w:cstheme="minorHAnsi"/>
          <w:spacing w:val="-4"/>
          <w:sz w:val="22"/>
          <w:szCs w:val="22"/>
          <w:u w:color="000000"/>
        </w:rPr>
        <w:t xml:space="preserve"> </w:t>
      </w:r>
      <w:r w:rsidRPr="003F1462">
        <w:rPr>
          <w:rFonts w:asciiTheme="minorHAnsi" w:hAnsiTheme="minorHAnsi" w:cstheme="minorHAnsi"/>
          <w:sz w:val="22"/>
          <w:szCs w:val="22"/>
          <w:u w:color="000000"/>
        </w:rPr>
        <w:t>1991</w:t>
      </w:r>
      <w:r w:rsidRPr="003F1462">
        <w:rPr>
          <w:rFonts w:asciiTheme="minorHAnsi" w:hAnsiTheme="minorHAnsi" w:cstheme="minorHAnsi"/>
          <w:spacing w:val="2"/>
          <w:sz w:val="22"/>
          <w:szCs w:val="22"/>
          <w:u w:color="000000"/>
        </w:rPr>
        <w:t xml:space="preserve"> </w:t>
      </w:r>
      <w:r w:rsidRPr="003F1462">
        <w:rPr>
          <w:rFonts w:asciiTheme="minorHAnsi" w:hAnsiTheme="minorHAnsi" w:cstheme="minorHAnsi"/>
          <w:sz w:val="22"/>
          <w:szCs w:val="22"/>
          <w:u w:color="000000"/>
        </w:rPr>
        <w:t>–</w:t>
      </w:r>
      <w:r w:rsidRPr="003F1462">
        <w:rPr>
          <w:rFonts w:asciiTheme="minorHAnsi" w:hAnsiTheme="minorHAnsi" w:cstheme="minorHAnsi"/>
          <w:spacing w:val="-2"/>
          <w:sz w:val="22"/>
          <w:szCs w:val="22"/>
          <w:u w:color="000000"/>
        </w:rPr>
        <w:t xml:space="preserve"> </w:t>
      </w:r>
      <w:r w:rsidRPr="003F1462">
        <w:rPr>
          <w:rFonts w:asciiTheme="minorHAnsi" w:hAnsiTheme="minorHAnsi" w:cstheme="minorHAnsi"/>
          <w:spacing w:val="-6"/>
          <w:sz w:val="22"/>
          <w:szCs w:val="22"/>
          <w:u w:color="000000"/>
        </w:rPr>
        <w:t>A</w:t>
      </w:r>
      <w:r w:rsidRPr="003F1462">
        <w:rPr>
          <w:rFonts w:asciiTheme="minorHAnsi" w:hAnsiTheme="minorHAnsi" w:cstheme="minorHAnsi"/>
          <w:sz w:val="22"/>
          <w:szCs w:val="22"/>
          <w:u w:color="000000"/>
        </w:rPr>
        <w:t>p</w:t>
      </w:r>
      <w:r w:rsidRPr="003F1462">
        <w:rPr>
          <w:rFonts w:asciiTheme="minorHAnsi" w:hAnsiTheme="minorHAnsi" w:cstheme="minorHAnsi"/>
          <w:spacing w:val="3"/>
          <w:sz w:val="22"/>
          <w:szCs w:val="22"/>
          <w:u w:color="000000"/>
        </w:rPr>
        <w:t>r</w:t>
      </w:r>
      <w:r w:rsidRPr="003F1462">
        <w:rPr>
          <w:rFonts w:asciiTheme="minorHAnsi" w:hAnsiTheme="minorHAnsi" w:cstheme="minorHAnsi"/>
          <w:spacing w:val="-4"/>
          <w:sz w:val="22"/>
          <w:szCs w:val="22"/>
          <w:u w:color="000000"/>
        </w:rPr>
        <w:t>i</w:t>
      </w:r>
      <w:r w:rsidRPr="003F1462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3F1462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3F1462">
        <w:rPr>
          <w:rFonts w:asciiTheme="minorHAnsi" w:hAnsiTheme="minorHAnsi" w:cstheme="minorHAnsi"/>
          <w:sz w:val="22"/>
          <w:szCs w:val="22"/>
          <w:u w:color="000000"/>
        </w:rPr>
        <w:t>2003</w:t>
      </w:r>
      <w:r w:rsidRPr="003F1462">
        <w:rPr>
          <w:rFonts w:asciiTheme="minorHAnsi" w:hAnsiTheme="minorHAnsi" w:cstheme="minorHAnsi"/>
          <w:spacing w:val="2"/>
          <w:sz w:val="22"/>
          <w:szCs w:val="22"/>
          <w:u w:color="000000"/>
        </w:rPr>
        <w:t xml:space="preserve"> C</w:t>
      </w:r>
      <w:r w:rsidRPr="003F1462">
        <w:rPr>
          <w:rFonts w:asciiTheme="minorHAnsi" w:hAnsiTheme="minorHAnsi" w:cstheme="minorHAnsi"/>
          <w:spacing w:val="-5"/>
          <w:sz w:val="22"/>
          <w:szCs w:val="22"/>
          <w:u w:color="000000"/>
        </w:rPr>
        <w:t>h</w:t>
      </w:r>
      <w:r w:rsidRPr="003F1462">
        <w:rPr>
          <w:rFonts w:asciiTheme="minorHAnsi" w:hAnsiTheme="minorHAnsi" w:cstheme="minorHAnsi"/>
          <w:spacing w:val="-4"/>
          <w:sz w:val="22"/>
          <w:szCs w:val="22"/>
          <w:u w:color="000000"/>
        </w:rPr>
        <w:t>i</w:t>
      </w:r>
      <w:r w:rsidRPr="003F1462">
        <w:rPr>
          <w:rFonts w:asciiTheme="minorHAnsi" w:hAnsiTheme="minorHAnsi" w:cstheme="minorHAnsi"/>
          <w:spacing w:val="-2"/>
          <w:sz w:val="22"/>
          <w:szCs w:val="22"/>
          <w:u w:color="000000"/>
        </w:rPr>
        <w:t>c</w:t>
      </w:r>
      <w:r w:rsidRPr="003F1462">
        <w:rPr>
          <w:rFonts w:asciiTheme="minorHAnsi" w:hAnsiTheme="minorHAnsi" w:cstheme="minorHAnsi"/>
          <w:spacing w:val="8"/>
          <w:sz w:val="22"/>
          <w:szCs w:val="22"/>
          <w:u w:color="000000"/>
        </w:rPr>
        <w:t>a</w:t>
      </w:r>
      <w:r w:rsidRPr="003F1462">
        <w:rPr>
          <w:rFonts w:asciiTheme="minorHAnsi" w:hAnsiTheme="minorHAnsi" w:cstheme="minorHAnsi"/>
          <w:spacing w:val="-5"/>
          <w:sz w:val="22"/>
          <w:szCs w:val="22"/>
          <w:u w:color="000000"/>
        </w:rPr>
        <w:t>g</w:t>
      </w:r>
      <w:r w:rsidRPr="003F1462">
        <w:rPr>
          <w:rFonts w:asciiTheme="minorHAnsi" w:hAnsiTheme="minorHAnsi" w:cstheme="minorHAnsi"/>
          <w:sz w:val="22"/>
          <w:szCs w:val="22"/>
          <w:u w:color="000000"/>
        </w:rPr>
        <w:t>o</w:t>
      </w:r>
      <w:r w:rsidRPr="003F1462">
        <w:rPr>
          <w:rFonts w:asciiTheme="minorHAnsi" w:hAnsiTheme="minorHAnsi" w:cstheme="minorHAnsi"/>
          <w:spacing w:val="-2"/>
          <w:sz w:val="22"/>
          <w:szCs w:val="22"/>
          <w:u w:color="000000"/>
        </w:rPr>
        <w:t xml:space="preserve"> I</w:t>
      </w:r>
      <w:r w:rsidRPr="003F1462">
        <w:rPr>
          <w:rFonts w:asciiTheme="minorHAnsi" w:hAnsiTheme="minorHAnsi" w:cstheme="minorHAnsi"/>
          <w:sz w:val="22"/>
          <w:szCs w:val="22"/>
          <w:u w:color="000000"/>
        </w:rPr>
        <w:t>L</w:t>
      </w:r>
    </w:p>
    <w:p w14:paraId="73A33303" w14:textId="77777777" w:rsidR="0035325D" w:rsidRPr="003F1462" w:rsidRDefault="00B33F06" w:rsidP="003F1462">
      <w:pPr>
        <w:ind w:left="110"/>
        <w:rPr>
          <w:rFonts w:asciiTheme="minorHAnsi" w:hAnsiTheme="minorHAnsi" w:cstheme="minorHAnsi"/>
          <w:sz w:val="22"/>
          <w:szCs w:val="22"/>
        </w:rPr>
      </w:pPr>
      <w:r w:rsidRPr="003F1462">
        <w:rPr>
          <w:rFonts w:asciiTheme="minorHAnsi" w:hAnsiTheme="minorHAnsi" w:cstheme="minorHAnsi"/>
          <w:b/>
          <w:spacing w:val="2"/>
          <w:sz w:val="22"/>
          <w:szCs w:val="22"/>
        </w:rPr>
        <w:t>Ge</w:t>
      </w:r>
      <w:r w:rsidRPr="003F1462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3F1462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3F1462">
        <w:rPr>
          <w:rFonts w:asciiTheme="minorHAnsi" w:hAnsiTheme="minorHAnsi" w:cstheme="minorHAnsi"/>
          <w:b/>
          <w:spacing w:val="-5"/>
          <w:sz w:val="22"/>
          <w:szCs w:val="22"/>
        </w:rPr>
        <w:t>a</w:t>
      </w:r>
      <w:r w:rsidRPr="003F1462">
        <w:rPr>
          <w:rFonts w:asciiTheme="minorHAnsi" w:hAnsiTheme="minorHAnsi" w:cstheme="minorHAnsi"/>
          <w:b/>
          <w:sz w:val="22"/>
          <w:szCs w:val="22"/>
        </w:rPr>
        <w:t>l</w:t>
      </w:r>
      <w:r w:rsidRPr="003F1462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b/>
          <w:spacing w:val="-5"/>
          <w:sz w:val="22"/>
          <w:szCs w:val="22"/>
        </w:rPr>
        <w:t>L</w:t>
      </w:r>
      <w:r w:rsidRPr="003F1462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3F1462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3F1462">
        <w:rPr>
          <w:rFonts w:asciiTheme="minorHAnsi" w:hAnsiTheme="minorHAnsi" w:cstheme="minorHAnsi"/>
          <w:b/>
          <w:sz w:val="22"/>
          <w:szCs w:val="22"/>
        </w:rPr>
        <w:t>g</w:t>
      </w:r>
      <w:r w:rsidRPr="003F1462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b/>
          <w:sz w:val="22"/>
          <w:szCs w:val="22"/>
        </w:rPr>
        <w:t>r</w:t>
      </w:r>
      <w:r w:rsidRPr="003F1462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b/>
          <w:sz w:val="22"/>
          <w:szCs w:val="22"/>
        </w:rPr>
        <w:t>(</w:t>
      </w:r>
      <w:r w:rsidRPr="003F1462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3F1462">
        <w:rPr>
          <w:rFonts w:asciiTheme="minorHAnsi" w:hAnsiTheme="minorHAnsi" w:cstheme="minorHAnsi"/>
          <w:b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b/>
          <w:sz w:val="22"/>
          <w:szCs w:val="22"/>
        </w:rPr>
        <w:t>t</w:t>
      </w:r>
      <w:r w:rsidRPr="003F1462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F1462">
        <w:rPr>
          <w:rFonts w:asciiTheme="minorHAnsi" w:hAnsiTheme="minorHAnsi" w:cstheme="minorHAnsi"/>
          <w:b/>
          <w:spacing w:val="2"/>
          <w:sz w:val="22"/>
          <w:szCs w:val="22"/>
        </w:rPr>
        <w:t>ll</w:t>
      </w:r>
      <w:r w:rsidRPr="003F1462">
        <w:rPr>
          <w:rFonts w:asciiTheme="minorHAnsi" w:hAnsiTheme="minorHAnsi" w:cstheme="minorHAnsi"/>
          <w:b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3F1462">
        <w:rPr>
          <w:rFonts w:asciiTheme="minorHAnsi" w:hAnsiTheme="minorHAnsi" w:cstheme="minorHAnsi"/>
          <w:b/>
          <w:sz w:val="22"/>
          <w:szCs w:val="22"/>
        </w:rPr>
        <w:t>at</w:t>
      </w:r>
      <w:r w:rsidRPr="003F1462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3F1462">
        <w:rPr>
          <w:rFonts w:asciiTheme="minorHAnsi" w:hAnsiTheme="minorHAnsi" w:cstheme="minorHAnsi"/>
          <w:b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3F1462">
        <w:rPr>
          <w:rFonts w:asciiTheme="minorHAnsi" w:hAnsiTheme="minorHAnsi" w:cstheme="minorHAnsi"/>
          <w:b/>
          <w:sz w:val="22"/>
          <w:szCs w:val="22"/>
        </w:rPr>
        <w:t>)</w:t>
      </w:r>
      <w:r w:rsidRPr="003F1462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z w:val="22"/>
          <w:szCs w:val="22"/>
        </w:rPr>
        <w:t>*</w:t>
      </w:r>
      <w:r w:rsidRPr="003F1462">
        <w:rPr>
          <w:rFonts w:asciiTheme="minorHAnsi" w:hAnsiTheme="minorHAnsi" w:cstheme="minorHAnsi"/>
          <w:spacing w:val="-6"/>
          <w:sz w:val="22"/>
          <w:szCs w:val="22"/>
        </w:rPr>
        <w:t>H</w:t>
      </w:r>
      <w:r w:rsidRPr="003F1462">
        <w:rPr>
          <w:rFonts w:asciiTheme="minorHAnsi" w:hAnsiTheme="minorHAnsi" w:cstheme="minorHAnsi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F1462">
        <w:rPr>
          <w:rFonts w:asciiTheme="minorHAnsi" w:hAnsiTheme="minorHAnsi" w:cstheme="minorHAnsi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z w:val="22"/>
          <w:szCs w:val="22"/>
        </w:rPr>
        <w:t>(</w:t>
      </w:r>
      <w:r w:rsidRPr="003F1462">
        <w:rPr>
          <w:rFonts w:asciiTheme="minorHAnsi" w:hAnsiTheme="minorHAnsi" w:cstheme="minorHAnsi"/>
          <w:spacing w:val="-6"/>
          <w:sz w:val="22"/>
          <w:szCs w:val="22"/>
        </w:rPr>
        <w:t>H</w:t>
      </w:r>
      <w:r w:rsidRPr="003F1462">
        <w:rPr>
          <w:rFonts w:asciiTheme="minorHAnsi" w:hAnsiTheme="minorHAnsi" w:cstheme="minorHAnsi"/>
          <w:sz w:val="22"/>
          <w:szCs w:val="22"/>
        </w:rPr>
        <w:t>u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F1462">
        <w:rPr>
          <w:rFonts w:asciiTheme="minorHAnsi" w:hAnsiTheme="minorHAnsi" w:cstheme="minorHAnsi"/>
          <w:sz w:val="22"/>
          <w:szCs w:val="22"/>
        </w:rPr>
        <w:t>b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F1462">
        <w:rPr>
          <w:rFonts w:asciiTheme="minorHAnsi" w:hAnsiTheme="minorHAnsi" w:cstheme="minorHAnsi"/>
          <w:sz w:val="22"/>
          <w:szCs w:val="22"/>
        </w:rPr>
        <w:t>dt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F1462">
        <w:rPr>
          <w:rFonts w:asciiTheme="minorHAnsi" w:hAnsiTheme="minorHAnsi" w:cstheme="minorHAnsi"/>
          <w:sz w:val="22"/>
          <w:szCs w:val="22"/>
        </w:rPr>
        <w:t>nt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z w:val="22"/>
          <w:szCs w:val="22"/>
        </w:rPr>
        <w:t>y</w:t>
      </w:r>
      <w:r w:rsidRPr="003F146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du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)</w:t>
      </w:r>
      <w:r w:rsidRPr="003F1462">
        <w:rPr>
          <w:rFonts w:asciiTheme="minorHAnsi" w:hAnsiTheme="minorHAnsi" w:cstheme="minorHAnsi"/>
          <w:b/>
          <w:sz w:val="22"/>
          <w:szCs w:val="22"/>
        </w:rPr>
        <w:t>*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F1462">
        <w:rPr>
          <w:rFonts w:asciiTheme="minorHAnsi" w:hAnsiTheme="minorHAnsi" w:cstheme="minorHAnsi"/>
          <w:sz w:val="22"/>
          <w:szCs w:val="22"/>
        </w:rPr>
        <w:t>y</w:t>
      </w:r>
      <w:r w:rsidRPr="003F146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rr</w:t>
      </w:r>
      <w:r w:rsidRPr="003F1462">
        <w:rPr>
          <w:rFonts w:asciiTheme="minorHAnsi" w:hAnsiTheme="minorHAnsi" w:cstheme="minorHAnsi"/>
          <w:sz w:val="22"/>
          <w:szCs w:val="22"/>
        </w:rPr>
        <w:t>y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z w:val="22"/>
          <w:szCs w:val="22"/>
        </w:rPr>
        <w:t>*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b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F1462">
        <w:rPr>
          <w:rFonts w:asciiTheme="minorHAnsi" w:hAnsiTheme="minorHAnsi" w:cstheme="minorHAnsi"/>
          <w:sz w:val="22"/>
          <w:szCs w:val="22"/>
        </w:rPr>
        <w:t>’s</w:t>
      </w:r>
    </w:p>
    <w:p w14:paraId="56E9006F" w14:textId="77777777" w:rsidR="0035325D" w:rsidRPr="003F1462" w:rsidRDefault="00B33F06" w:rsidP="003F1462">
      <w:pPr>
        <w:ind w:left="110"/>
        <w:rPr>
          <w:rFonts w:asciiTheme="minorHAnsi" w:hAnsiTheme="minorHAnsi" w:cstheme="minorHAnsi"/>
          <w:sz w:val="22"/>
          <w:szCs w:val="22"/>
        </w:rPr>
      </w:pPr>
      <w:r w:rsidRPr="003F1462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la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3F1462">
        <w:rPr>
          <w:rFonts w:asciiTheme="minorHAnsi" w:hAnsiTheme="minorHAnsi" w:cstheme="minorHAnsi"/>
          <w:sz w:val="22"/>
          <w:szCs w:val="22"/>
        </w:rPr>
        <w:t>-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lt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fo</w:t>
      </w:r>
      <w:r w:rsidRPr="003F1462">
        <w:rPr>
          <w:rFonts w:asciiTheme="minorHAnsi" w:hAnsiTheme="minorHAnsi" w:cstheme="minorHAnsi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att</w:t>
      </w:r>
      <w:r w:rsidRPr="003F1462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n;</w:t>
      </w:r>
      <w:r w:rsidRPr="003F146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b/>
          <w:spacing w:val="2"/>
          <w:sz w:val="22"/>
          <w:szCs w:val="22"/>
        </w:rPr>
        <w:t>Ge</w:t>
      </w:r>
      <w:r w:rsidRPr="003F1462">
        <w:rPr>
          <w:rFonts w:asciiTheme="minorHAnsi" w:hAnsiTheme="minorHAnsi" w:cstheme="minorHAnsi"/>
          <w:b/>
          <w:spacing w:val="-6"/>
          <w:sz w:val="22"/>
          <w:szCs w:val="22"/>
        </w:rPr>
        <w:t>n</w:t>
      </w:r>
      <w:r w:rsidRPr="003F1462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3F1462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F1462">
        <w:rPr>
          <w:rFonts w:asciiTheme="minorHAnsi" w:hAnsiTheme="minorHAnsi" w:cstheme="minorHAnsi"/>
          <w:b/>
          <w:sz w:val="22"/>
          <w:szCs w:val="22"/>
        </w:rPr>
        <w:t>al</w:t>
      </w:r>
      <w:r w:rsidRPr="003F1462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b/>
          <w:sz w:val="22"/>
          <w:szCs w:val="22"/>
        </w:rPr>
        <w:t>L</w:t>
      </w:r>
      <w:r w:rsidRPr="003F1462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3F1462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3F1462">
        <w:rPr>
          <w:rFonts w:asciiTheme="minorHAnsi" w:hAnsiTheme="minorHAnsi" w:cstheme="minorHAnsi"/>
          <w:b/>
          <w:spacing w:val="-5"/>
          <w:sz w:val="22"/>
          <w:szCs w:val="22"/>
        </w:rPr>
        <w:t>g</w:t>
      </w:r>
      <w:r w:rsidRPr="003F1462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3F1462">
        <w:rPr>
          <w:rFonts w:asciiTheme="minorHAnsi" w:hAnsiTheme="minorHAnsi" w:cstheme="minorHAnsi"/>
          <w:b/>
          <w:sz w:val="22"/>
          <w:szCs w:val="22"/>
        </w:rPr>
        <w:t>r</w:t>
      </w:r>
      <w:r w:rsidRPr="003F1462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z w:val="22"/>
          <w:szCs w:val="22"/>
        </w:rPr>
        <w:t>*</w:t>
      </w:r>
      <w:r w:rsidRPr="003F146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F1462">
        <w:rPr>
          <w:rFonts w:asciiTheme="minorHAnsi" w:hAnsiTheme="minorHAnsi" w:cstheme="minorHAnsi"/>
          <w:sz w:val="22"/>
          <w:szCs w:val="22"/>
        </w:rPr>
        <w:t>p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z w:val="22"/>
          <w:szCs w:val="22"/>
        </w:rPr>
        <w:t>p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F1462">
        <w:rPr>
          <w:rFonts w:asciiTheme="minorHAnsi" w:hAnsiTheme="minorHAnsi" w:cstheme="minorHAnsi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3F1462">
        <w:rPr>
          <w:rFonts w:asciiTheme="minorHAnsi" w:hAnsiTheme="minorHAnsi" w:cstheme="minorHAnsi"/>
          <w:sz w:val="22"/>
          <w:szCs w:val="22"/>
        </w:rPr>
        <w:t>h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z w:val="22"/>
          <w:szCs w:val="22"/>
        </w:rPr>
        <w:t>g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z w:val="22"/>
          <w:szCs w:val="22"/>
        </w:rPr>
        <w:t>*C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ca</w:t>
      </w:r>
      <w:r w:rsidRPr="003F1462">
        <w:rPr>
          <w:rFonts w:asciiTheme="minorHAnsi" w:hAnsiTheme="minorHAnsi" w:cstheme="minorHAnsi"/>
          <w:sz w:val="22"/>
          <w:szCs w:val="22"/>
        </w:rPr>
        <w:t>go</w:t>
      </w:r>
      <w:r w:rsidRPr="003F146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z w:val="22"/>
          <w:szCs w:val="22"/>
        </w:rPr>
        <w:t>u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z w:val="22"/>
          <w:szCs w:val="22"/>
        </w:rPr>
        <w:t>g</w:t>
      </w:r>
    </w:p>
    <w:p w14:paraId="43C29663" w14:textId="77777777" w:rsidR="0035325D" w:rsidRPr="003F1462" w:rsidRDefault="00B33F06" w:rsidP="003F1462">
      <w:pPr>
        <w:ind w:left="110"/>
        <w:rPr>
          <w:rFonts w:asciiTheme="minorHAnsi" w:hAnsiTheme="minorHAnsi" w:cstheme="minorHAnsi"/>
          <w:sz w:val="22"/>
          <w:szCs w:val="22"/>
        </w:rPr>
      </w:pPr>
      <w:r w:rsidRPr="003F146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F1462">
        <w:rPr>
          <w:rFonts w:asciiTheme="minorHAnsi" w:hAnsiTheme="minorHAnsi" w:cstheme="minorHAnsi"/>
          <w:sz w:val="22"/>
          <w:szCs w:val="22"/>
        </w:rPr>
        <w:t>u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F1462">
        <w:rPr>
          <w:rFonts w:asciiTheme="minorHAnsi" w:hAnsiTheme="minorHAnsi" w:cstheme="minorHAnsi"/>
          <w:sz w:val="22"/>
          <w:szCs w:val="22"/>
        </w:rPr>
        <w:t>-</w:t>
      </w:r>
      <w:r w:rsidRPr="003F146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F1462">
        <w:rPr>
          <w:rFonts w:asciiTheme="minorHAnsi" w:hAnsiTheme="minorHAnsi" w:cstheme="minorHAnsi"/>
          <w:sz w:val="22"/>
          <w:szCs w:val="22"/>
        </w:rPr>
        <w:t>nt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cc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z w:val="22"/>
          <w:szCs w:val="22"/>
        </w:rPr>
        <w:t>u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z w:val="22"/>
          <w:szCs w:val="22"/>
        </w:rPr>
        <w:t>g*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F1462">
        <w:rPr>
          <w:rFonts w:asciiTheme="minorHAnsi" w:hAnsiTheme="minorHAnsi" w:cstheme="minorHAnsi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z w:val="22"/>
          <w:szCs w:val="22"/>
        </w:rPr>
        <w:t>p</w:t>
      </w:r>
      <w:r w:rsidRPr="003F1462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z w:val="22"/>
          <w:szCs w:val="22"/>
        </w:rPr>
        <w:t>c</w:t>
      </w:r>
      <w:r w:rsidRPr="003F146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z w:val="22"/>
          <w:szCs w:val="22"/>
        </w:rPr>
        <w:t>(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F1462">
        <w:rPr>
          <w:rFonts w:asciiTheme="minorHAnsi" w:hAnsiTheme="minorHAnsi" w:cstheme="minorHAnsi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z w:val="22"/>
          <w:szCs w:val="22"/>
        </w:rPr>
        <w:t>p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z w:val="22"/>
          <w:szCs w:val="22"/>
        </w:rPr>
        <w:t>)</w:t>
      </w:r>
      <w:r w:rsidRPr="003F1462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z w:val="22"/>
          <w:szCs w:val="22"/>
        </w:rPr>
        <w:t>C</w:t>
      </w:r>
      <w:r w:rsidRPr="003F1462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z w:val="22"/>
          <w:szCs w:val="22"/>
        </w:rPr>
        <w:t>*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3F1462">
        <w:rPr>
          <w:rFonts w:asciiTheme="minorHAnsi" w:hAnsiTheme="minorHAnsi" w:cstheme="minorHAnsi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F1462">
        <w:rPr>
          <w:rFonts w:asciiTheme="minorHAnsi" w:hAnsiTheme="minorHAnsi" w:cstheme="minorHAnsi"/>
          <w:sz w:val="22"/>
          <w:szCs w:val="22"/>
        </w:rPr>
        <w:t>*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1462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1462">
        <w:rPr>
          <w:rFonts w:asciiTheme="minorHAnsi" w:hAnsiTheme="minorHAnsi" w:cstheme="minorHAnsi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F1462">
        <w:rPr>
          <w:rFonts w:asciiTheme="minorHAnsi" w:hAnsiTheme="minorHAnsi" w:cstheme="minorHAnsi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z w:val="22"/>
          <w:szCs w:val="22"/>
        </w:rPr>
        <w:t>l</w:t>
      </w:r>
      <w:r w:rsidRPr="003F146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F1462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bo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2"/>
          <w:w w:val="101"/>
          <w:sz w:val="22"/>
          <w:szCs w:val="22"/>
        </w:rPr>
        <w:t>at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F1462">
        <w:rPr>
          <w:rFonts w:asciiTheme="minorHAnsi" w:hAnsiTheme="minorHAnsi" w:cstheme="minorHAnsi"/>
          <w:sz w:val="22"/>
          <w:szCs w:val="22"/>
        </w:rPr>
        <w:t>*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F1462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z w:val="22"/>
          <w:szCs w:val="22"/>
        </w:rPr>
        <w:t>k’s</w:t>
      </w:r>
    </w:p>
    <w:p w14:paraId="1B103BAB" w14:textId="77777777" w:rsidR="0035325D" w:rsidRPr="003F1462" w:rsidRDefault="00B33F06" w:rsidP="003F1462">
      <w:pPr>
        <w:ind w:left="110"/>
        <w:rPr>
          <w:rFonts w:asciiTheme="minorHAnsi" w:hAnsiTheme="minorHAnsi" w:cstheme="minorHAnsi"/>
          <w:sz w:val="22"/>
          <w:szCs w:val="22"/>
        </w:rPr>
      </w:pPr>
      <w:r w:rsidRPr="003F1462">
        <w:rPr>
          <w:rFonts w:asciiTheme="minorHAnsi" w:hAnsiTheme="minorHAnsi" w:cstheme="minorHAnsi"/>
          <w:spacing w:val="2"/>
          <w:sz w:val="22"/>
          <w:szCs w:val="22"/>
        </w:rPr>
        <w:t>El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ect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z w:val="22"/>
          <w:szCs w:val="22"/>
        </w:rPr>
        <w:t>*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z w:val="22"/>
          <w:szCs w:val="22"/>
        </w:rPr>
        <w:t>da</w:t>
      </w:r>
      <w:r w:rsidRPr="003F1462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3F1462">
        <w:rPr>
          <w:rFonts w:asciiTheme="minorHAnsi" w:hAnsiTheme="minorHAnsi" w:cstheme="minorHAnsi"/>
          <w:sz w:val="22"/>
          <w:szCs w:val="22"/>
        </w:rPr>
        <w:t>nn</w:t>
      </w:r>
      <w:r w:rsidRPr="003F146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z w:val="22"/>
          <w:szCs w:val="22"/>
        </w:rPr>
        <w:t>–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z w:val="22"/>
          <w:szCs w:val="22"/>
        </w:rPr>
        <w:t>ke</w:t>
      </w:r>
      <w:r w:rsidRPr="003F146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z w:val="22"/>
          <w:szCs w:val="22"/>
        </w:rPr>
        <w:t>*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F1462">
        <w:rPr>
          <w:rFonts w:asciiTheme="minorHAnsi" w:hAnsiTheme="minorHAnsi" w:cstheme="minorHAnsi"/>
          <w:sz w:val="22"/>
          <w:szCs w:val="22"/>
        </w:rPr>
        <w:t>ha</w:t>
      </w:r>
      <w:r w:rsidRPr="003F146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F1462">
        <w:rPr>
          <w:rFonts w:asciiTheme="minorHAnsi" w:hAnsiTheme="minorHAnsi" w:cstheme="minorHAnsi"/>
          <w:sz w:val="22"/>
          <w:szCs w:val="22"/>
        </w:rPr>
        <w:t>h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1462">
        <w:rPr>
          <w:rFonts w:asciiTheme="minorHAnsi" w:hAnsiTheme="minorHAnsi" w:cstheme="minorHAnsi"/>
          <w:sz w:val="22"/>
          <w:szCs w:val="22"/>
        </w:rPr>
        <w:t>c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F1462">
        <w:rPr>
          <w:rFonts w:asciiTheme="minorHAnsi" w:hAnsiTheme="minorHAnsi" w:cstheme="minorHAnsi"/>
          <w:sz w:val="22"/>
          <w:szCs w:val="22"/>
        </w:rPr>
        <w:t>*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3F1462">
        <w:rPr>
          <w:rFonts w:asciiTheme="minorHAnsi" w:hAnsiTheme="minorHAnsi" w:cstheme="minorHAnsi"/>
          <w:sz w:val="22"/>
          <w:szCs w:val="22"/>
        </w:rPr>
        <w:t>u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z w:val="22"/>
          <w:szCs w:val="22"/>
        </w:rPr>
        <w:t>h</w:t>
      </w:r>
      <w:r w:rsidRPr="003F146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F1462">
        <w:rPr>
          <w:rFonts w:asciiTheme="minorHAnsi" w:hAnsiTheme="minorHAnsi" w:cstheme="minorHAnsi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z w:val="22"/>
          <w:szCs w:val="22"/>
        </w:rPr>
        <w:t>c</w:t>
      </w:r>
      <w:r w:rsidRPr="003F146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(</w:t>
      </w:r>
      <w:r w:rsidRPr="003F1462">
        <w:rPr>
          <w:rFonts w:asciiTheme="minorHAnsi" w:hAnsiTheme="minorHAnsi" w:cstheme="minorHAnsi"/>
          <w:sz w:val="22"/>
          <w:szCs w:val="22"/>
        </w:rPr>
        <w:t>C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z w:val="22"/>
          <w:szCs w:val="22"/>
        </w:rPr>
        <w:t>u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ct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z w:val="22"/>
          <w:szCs w:val="22"/>
        </w:rPr>
        <w:t>n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F1462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F1462">
        <w:rPr>
          <w:rFonts w:asciiTheme="minorHAnsi" w:hAnsiTheme="minorHAnsi" w:cstheme="minorHAnsi"/>
          <w:spacing w:val="-3"/>
          <w:sz w:val="22"/>
          <w:szCs w:val="22"/>
        </w:rPr>
        <w:t>jec</w:t>
      </w:r>
      <w:r w:rsidRPr="003F146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1462">
        <w:rPr>
          <w:rFonts w:asciiTheme="minorHAnsi" w:hAnsiTheme="minorHAnsi" w:cstheme="minorHAnsi"/>
          <w:sz w:val="22"/>
          <w:szCs w:val="22"/>
        </w:rPr>
        <w:t>s</w:t>
      </w:r>
      <w:r w:rsidRPr="003F1462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pacing w:val="-5"/>
          <w:sz w:val="22"/>
          <w:szCs w:val="22"/>
        </w:rPr>
        <w:t>fo</w:t>
      </w:r>
      <w:r w:rsidRPr="003F1462">
        <w:rPr>
          <w:rFonts w:asciiTheme="minorHAnsi" w:hAnsiTheme="minorHAnsi" w:cstheme="minorHAnsi"/>
          <w:sz w:val="22"/>
          <w:szCs w:val="22"/>
        </w:rPr>
        <w:t>r</w:t>
      </w:r>
      <w:r w:rsidRPr="003F1462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F1462">
        <w:rPr>
          <w:rFonts w:asciiTheme="minorHAnsi" w:hAnsiTheme="minorHAnsi" w:cstheme="minorHAnsi"/>
          <w:sz w:val="22"/>
          <w:szCs w:val="22"/>
        </w:rPr>
        <w:t>C</w:t>
      </w:r>
      <w:r w:rsidRPr="003F1462">
        <w:rPr>
          <w:rFonts w:asciiTheme="minorHAnsi" w:hAnsiTheme="minorHAnsi" w:cstheme="minorHAnsi"/>
          <w:spacing w:val="-2"/>
          <w:sz w:val="22"/>
          <w:szCs w:val="22"/>
        </w:rPr>
        <w:t>PS</w:t>
      </w:r>
      <w:r w:rsidRPr="003F1462">
        <w:rPr>
          <w:rFonts w:asciiTheme="minorHAnsi" w:hAnsiTheme="minorHAnsi" w:cstheme="minorHAnsi"/>
          <w:sz w:val="22"/>
          <w:szCs w:val="22"/>
        </w:rPr>
        <w:t>)</w:t>
      </w:r>
    </w:p>
    <w:sectPr w:rsidR="0035325D" w:rsidRPr="003F1462">
      <w:type w:val="continuous"/>
      <w:pgSz w:w="12240" w:h="15840"/>
      <w:pgMar w:top="1380" w:right="86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4C105F"/>
    <w:multiLevelType w:val="multilevel"/>
    <w:tmpl w:val="6AEAF04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25D"/>
    <w:rsid w:val="0035325D"/>
    <w:rsid w:val="003F1462"/>
    <w:rsid w:val="00B33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70623"/>
  <w15:docId w15:val="{01B61ADF-1609-4C30-8F75-0D273BF84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2021-07-17T13:35:00Z</dcterms:created>
  <dcterms:modified xsi:type="dcterms:W3CDTF">2021-07-17T13:46:00Z</dcterms:modified>
</cp:coreProperties>
</file>